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264CF">
              <w:t>19.09.2023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264CF">
            <w:pPr>
              <w:tabs>
                <w:tab w:val="left" w:pos="3123"/>
                <w:tab w:val="left" w:pos="3270"/>
              </w:tabs>
              <w:jc w:val="right"/>
            </w:pPr>
            <w:r w:rsidRPr="00360CF1">
              <w:t xml:space="preserve">№ </w:t>
            </w:r>
            <w:r w:rsidR="00E264CF">
              <w:t>928</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156AA1" w:rsidRPr="00EE413F" w:rsidRDefault="00156AA1" w:rsidP="00156AA1">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w:t>
      </w:r>
      <w:r w:rsidR="00B645D2">
        <w:t xml:space="preserve">               </w:t>
      </w:r>
      <w:r w:rsidRPr="00EE413F">
        <w:t xml:space="preserve">к постановлению администрации района от 25.11.2021 № 2095 </w:t>
      </w:r>
      <w:r w:rsidR="00B645D2">
        <w:t xml:space="preserve">                          </w:t>
      </w:r>
      <w:r w:rsidRPr="00EE413F">
        <w:t>«Об утверждении муниципальной программы «Строительство (реконструкция), капитальный и текущий ремонт объектов Нижневартовского района»</w:t>
      </w:r>
    </w:p>
    <w:p w:rsidR="00156AA1" w:rsidRPr="00B645D2" w:rsidRDefault="00156AA1" w:rsidP="00156AA1">
      <w:pPr>
        <w:adjustRightInd w:val="0"/>
        <w:ind w:firstLine="708"/>
        <w:jc w:val="both"/>
        <w:outlineLvl w:val="0"/>
      </w:pPr>
    </w:p>
    <w:p w:rsidR="00156AA1" w:rsidRPr="00B645D2" w:rsidRDefault="00156AA1" w:rsidP="00156AA1">
      <w:pPr>
        <w:adjustRightInd w:val="0"/>
        <w:ind w:firstLine="708"/>
        <w:jc w:val="both"/>
        <w:outlineLvl w:val="0"/>
      </w:pPr>
    </w:p>
    <w:p w:rsidR="00156AA1" w:rsidRDefault="00156AA1" w:rsidP="00B645D2">
      <w:pPr>
        <w:widowControl w:val="0"/>
        <w:ind w:firstLine="709"/>
        <w:jc w:val="both"/>
      </w:pPr>
      <w:r w:rsidRPr="00F3571C">
        <w:rPr>
          <w:color w:val="000000" w:themeColor="text1"/>
        </w:rPr>
        <w:t>В соответствии со статьей 179 Бюджетного кодекса Российской Федерации, постановлени</w:t>
      </w:r>
      <w:r>
        <w:rPr>
          <w:color w:val="000000" w:themeColor="text1"/>
        </w:rPr>
        <w:t>ями</w:t>
      </w:r>
      <w:r w:rsidRPr="00F3571C">
        <w:rPr>
          <w:color w:val="000000" w:themeColor="text1"/>
        </w:rPr>
        <w:t xml:space="preserve"> администрации района от 17.09.2021 № 1663                       «О порядке разработки и реализации муниципальных программ Нижневартовского района», </w:t>
      </w:r>
      <w:r w:rsidRPr="006776F2">
        <w:rPr>
          <w:color w:val="000000" w:themeColor="text1"/>
        </w:rPr>
        <w:t>о</w:t>
      </w:r>
      <w:r w:rsidRPr="006776F2">
        <w:t xml:space="preserve">т </w:t>
      </w:r>
      <w:r w:rsidRPr="000403E9">
        <w:t xml:space="preserve">04.09.2023 № </w:t>
      </w:r>
      <w:r>
        <w:t>844</w:t>
      </w:r>
      <w:r w:rsidRPr="00AB2E34">
        <w:t xml:space="preserve"> «О принятии решения </w:t>
      </w:r>
      <w:r w:rsidR="00B645D2">
        <w:t xml:space="preserve">                                   </w:t>
      </w:r>
      <w:r w:rsidRPr="00AB2E34">
        <w:t>о внесении изменений в сводную бюджетную роспись бюджета Нижневартовского района на 202</w:t>
      </w:r>
      <w:r>
        <w:t>3</w:t>
      </w:r>
      <w:r w:rsidRPr="00AB2E34">
        <w:t xml:space="preserve"> год и на плановый период </w:t>
      </w:r>
      <w:r w:rsidRPr="00F3571C">
        <w:t>2024</w:t>
      </w:r>
      <w:r>
        <w:t xml:space="preserve"> </w:t>
      </w:r>
      <w:r w:rsidRPr="00F3571C">
        <w:t xml:space="preserve">и 2025 годов», </w:t>
      </w:r>
      <w:r w:rsidRPr="007F6EA9">
        <w:t>с целью уточнения объемов финансирования</w:t>
      </w:r>
      <w:r w:rsidRPr="00FB7012">
        <w:t xml:space="preserve"> </w:t>
      </w:r>
      <w:r w:rsidRPr="007F6EA9">
        <w:t>мероприятий и целевых показателей муниципальной программы</w:t>
      </w:r>
      <w:r w:rsidRPr="00F3571C">
        <w:t xml:space="preserve">: </w:t>
      </w:r>
    </w:p>
    <w:p w:rsidR="00156AA1" w:rsidRPr="00F3571C" w:rsidRDefault="00156AA1" w:rsidP="00B645D2">
      <w:pPr>
        <w:widowControl w:val="0"/>
        <w:ind w:firstLine="709"/>
        <w:jc w:val="both"/>
        <w:rPr>
          <w:color w:val="000000" w:themeColor="text1"/>
        </w:rPr>
      </w:pPr>
    </w:p>
    <w:p w:rsidR="00156AA1" w:rsidRPr="00F3571C" w:rsidRDefault="00156AA1" w:rsidP="00B645D2">
      <w:pPr>
        <w:widowControl w:val="0"/>
        <w:pBdr>
          <w:top w:val="nil"/>
          <w:left w:val="nil"/>
          <w:bottom w:val="nil"/>
          <w:right w:val="nil"/>
          <w:between w:val="nil"/>
        </w:pBdr>
        <w:ind w:firstLine="709"/>
        <w:jc w:val="both"/>
        <w:rPr>
          <w:color w:val="000000"/>
        </w:rPr>
      </w:pPr>
      <w:r w:rsidRPr="00F3571C">
        <w:rPr>
          <w:color w:val="000000"/>
        </w:rPr>
        <w:t>1. Внести в приложени</w:t>
      </w:r>
      <w:r>
        <w:rPr>
          <w:color w:val="000000"/>
        </w:rPr>
        <w:t>е</w:t>
      </w:r>
      <w:r w:rsidRPr="00F3571C">
        <w:rPr>
          <w:color w:val="000000"/>
        </w:rPr>
        <w:t xml:space="preserve"> к постановлению администрации района                             от 25.11.2021 № 2095 «</w:t>
      </w:r>
      <w:r w:rsidRPr="00F3571C">
        <w:t>Об утверждении муниципальной программы «Строительство (реконструкция), капитальный и текущий ремонт объектов Нижневартовского района</w:t>
      </w:r>
      <w:r w:rsidRPr="00F3571C">
        <w:rPr>
          <w:color w:val="000000"/>
        </w:rPr>
        <w:t>» (с изменениями от 05.03.2022 № 373, от 20.05.2022 № 1107, от 09.06.2022 № 1314, от 04.07.2022 № 1447, от 19.07.2022 № 1568,</w:t>
      </w:r>
      <w:r>
        <w:rPr>
          <w:color w:val="000000"/>
        </w:rPr>
        <w:t xml:space="preserve">                     </w:t>
      </w:r>
      <w:r w:rsidRPr="00F3571C">
        <w:rPr>
          <w:color w:val="000000"/>
        </w:rPr>
        <w:t xml:space="preserve"> от 29.08.2022 № 1826, от 04.10.2022 № 2034, от 01.11.2022 № 2180, от 21.11.2022                   № 2295, от 24.11.2022 № 2367, от 06.12.2022 № 2452, от 09.01.2023 № 14</w:t>
      </w:r>
      <w:r>
        <w:rPr>
          <w:color w:val="000000"/>
        </w:rPr>
        <w:t xml:space="preserve">,                 от 21.02.2023 № 172, </w:t>
      </w:r>
      <w:r w:rsidRPr="00DF3690">
        <w:rPr>
          <w:color w:val="000000"/>
        </w:rPr>
        <w:t>от 24.03.2023 № 282</w:t>
      </w:r>
      <w:r>
        <w:rPr>
          <w:color w:val="000000"/>
        </w:rPr>
        <w:t xml:space="preserve">, </w:t>
      </w:r>
      <w:r w:rsidRPr="00457FA9">
        <w:rPr>
          <w:color w:val="000000"/>
        </w:rPr>
        <w:t>от 18.05.2023 № 476</w:t>
      </w:r>
      <w:r>
        <w:rPr>
          <w:color w:val="000000"/>
        </w:rPr>
        <w:t xml:space="preserve">, от 14.06.2023 </w:t>
      </w:r>
      <w:r w:rsidR="00B645D2">
        <w:rPr>
          <w:color w:val="000000"/>
        </w:rPr>
        <w:t xml:space="preserve">                </w:t>
      </w:r>
      <w:r>
        <w:rPr>
          <w:color w:val="000000"/>
        </w:rPr>
        <w:t xml:space="preserve">№ 585, </w:t>
      </w:r>
      <w:r w:rsidRPr="006776F2">
        <w:rPr>
          <w:color w:val="000000"/>
        </w:rPr>
        <w:t xml:space="preserve">от </w:t>
      </w:r>
      <w:r>
        <w:rPr>
          <w:color w:val="000000"/>
        </w:rPr>
        <w:t>27</w:t>
      </w:r>
      <w:r w:rsidRPr="006776F2">
        <w:rPr>
          <w:color w:val="000000"/>
        </w:rPr>
        <w:t xml:space="preserve">.06.2023 № </w:t>
      </w:r>
      <w:r>
        <w:rPr>
          <w:color w:val="000000"/>
        </w:rPr>
        <w:t xml:space="preserve">633, от 14.07.2023 № 688, от 15.08.2023 № 774, </w:t>
      </w:r>
      <w:r w:rsidR="00B645D2">
        <w:rPr>
          <w:color w:val="000000"/>
        </w:rPr>
        <w:t xml:space="preserve">                              </w:t>
      </w:r>
      <w:r>
        <w:rPr>
          <w:color w:val="000000"/>
        </w:rPr>
        <w:t>от 01.09.2023 № 840</w:t>
      </w:r>
      <w:r w:rsidR="00B645D2">
        <w:rPr>
          <w:color w:val="000000"/>
        </w:rPr>
        <w:t>)</w:t>
      </w:r>
      <w:r w:rsidRPr="00F3571C">
        <w:rPr>
          <w:color w:val="000000"/>
        </w:rPr>
        <w:t xml:space="preserve"> следующие изменения:</w:t>
      </w:r>
    </w:p>
    <w:p w:rsidR="00156AA1" w:rsidRPr="004574ED" w:rsidRDefault="00156AA1" w:rsidP="00B645D2">
      <w:pPr>
        <w:widowControl w:val="0"/>
        <w:autoSpaceDE w:val="0"/>
        <w:autoSpaceDN w:val="0"/>
        <w:adjustRightInd w:val="0"/>
        <w:ind w:firstLine="709"/>
        <w:jc w:val="both"/>
        <w:rPr>
          <w:sz w:val="24"/>
          <w:szCs w:val="24"/>
        </w:rPr>
      </w:pPr>
      <w:r w:rsidRPr="00F3571C">
        <w:t>1.1.</w:t>
      </w:r>
      <w:r>
        <w:t xml:space="preserve"> Р</w:t>
      </w:r>
      <w:r w:rsidRPr="00654B0F">
        <w:t>аздел</w:t>
      </w:r>
      <w:r>
        <w:t>ы</w:t>
      </w:r>
      <w:r w:rsidRPr="00654B0F">
        <w:t xml:space="preserve"> </w:t>
      </w:r>
      <w:r w:rsidRPr="004574ED">
        <w:t>«Целевые показатели муниципальной программы»,</w:t>
      </w:r>
      <w:r>
        <w:rPr>
          <w:sz w:val="24"/>
          <w:szCs w:val="24"/>
        </w:rPr>
        <w:t xml:space="preserve"> </w:t>
      </w:r>
      <w:r w:rsidRPr="00654B0F">
        <w:t xml:space="preserve">«Параметры финансового обеспечения муниципальной программы» </w:t>
      </w:r>
      <w:r>
        <w:t>П</w:t>
      </w:r>
      <w:r w:rsidRPr="00654B0F">
        <w:t>аспорта муниципальной программы</w:t>
      </w:r>
      <w:r w:rsidR="00B645D2">
        <w:t xml:space="preserve"> изложить в новой редакции</w:t>
      </w:r>
      <w:r>
        <w:t xml:space="preserve"> согласно приложению 1.</w:t>
      </w:r>
    </w:p>
    <w:p w:rsidR="00156AA1" w:rsidRDefault="00156AA1" w:rsidP="00B645D2">
      <w:pPr>
        <w:widowControl w:val="0"/>
        <w:ind w:firstLine="709"/>
        <w:jc w:val="both"/>
        <w:rPr>
          <w:color w:val="000000" w:themeColor="text1"/>
        </w:rPr>
      </w:pPr>
      <w:r w:rsidRPr="009B02A3">
        <w:lastRenderedPageBreak/>
        <w:t>1.2</w:t>
      </w:r>
      <w:r>
        <w:t>.</w:t>
      </w:r>
      <w:r w:rsidRPr="00230724">
        <w:t xml:space="preserve"> </w:t>
      </w:r>
      <w:r w:rsidRPr="009B02A3">
        <w:t>В приложени</w:t>
      </w:r>
      <w:r w:rsidR="00B645D2">
        <w:t>и</w:t>
      </w:r>
      <w:r w:rsidRPr="009B02A3">
        <w:t xml:space="preserve"> 1 </w:t>
      </w:r>
      <w:r>
        <w:t>строки 2.2, 2.2.2,</w:t>
      </w:r>
      <w:r w:rsidRPr="00FB7012">
        <w:t xml:space="preserve"> </w:t>
      </w:r>
      <w:r w:rsidRPr="009B02A3">
        <w:t xml:space="preserve">«Итого по подпрограмме </w:t>
      </w:r>
      <w:r>
        <w:t>2</w:t>
      </w:r>
      <w:r w:rsidRPr="009B02A3">
        <w:t xml:space="preserve">», </w:t>
      </w:r>
      <w:r>
        <w:t>4</w:t>
      </w:r>
      <w:r w:rsidRPr="009B02A3">
        <w:t>.</w:t>
      </w:r>
      <w:r>
        <w:t>2</w:t>
      </w:r>
      <w:r w:rsidRPr="009B02A3">
        <w:t xml:space="preserve">, </w:t>
      </w:r>
      <w:r>
        <w:t>4</w:t>
      </w:r>
      <w:r w:rsidRPr="009B02A3">
        <w:t>.</w:t>
      </w:r>
      <w:r>
        <w:t>2</w:t>
      </w:r>
      <w:r w:rsidRPr="009B02A3">
        <w:t>.</w:t>
      </w:r>
      <w:r>
        <w:t>6</w:t>
      </w:r>
      <w:r w:rsidRPr="009B02A3">
        <w:t>,</w:t>
      </w:r>
      <w:r>
        <w:t xml:space="preserve"> </w:t>
      </w:r>
      <w:r w:rsidRPr="009B02A3">
        <w:t xml:space="preserve">«Итого по подпрограмме </w:t>
      </w:r>
      <w:r>
        <w:t>4</w:t>
      </w:r>
      <w:r w:rsidRPr="009B02A3">
        <w:t xml:space="preserve">», </w:t>
      </w:r>
      <w:r>
        <w:t>5.1, 5.1.13, 5.1.14, 5.1.19,</w:t>
      </w:r>
      <w:r w:rsidRPr="00FB7012">
        <w:t xml:space="preserve"> </w:t>
      </w:r>
      <w:r w:rsidRPr="009B02A3">
        <w:t xml:space="preserve">«Итого </w:t>
      </w:r>
      <w:r w:rsidR="00B645D2">
        <w:t xml:space="preserve">                                     </w:t>
      </w:r>
      <w:r w:rsidRPr="009B02A3">
        <w:t xml:space="preserve">по подпрограмме </w:t>
      </w:r>
      <w:r>
        <w:t>5</w:t>
      </w:r>
      <w:r w:rsidRPr="009B02A3">
        <w:t>»</w:t>
      </w:r>
      <w:r>
        <w:t xml:space="preserve">, </w:t>
      </w:r>
      <w:r w:rsidRPr="009B02A3">
        <w:t xml:space="preserve">«Всего по муниципальной программе», «Процессная часть», «Прочие расходы», «МКУ «УКС» </w:t>
      </w:r>
      <w:r w:rsidRPr="009B02A3">
        <w:rPr>
          <w:color w:val="000000" w:themeColor="text1"/>
        </w:rPr>
        <w:t>изложить в новой редакции,</w:t>
      </w:r>
      <w:r w:rsidR="00B645D2">
        <w:rPr>
          <w:color w:val="000000" w:themeColor="text1"/>
        </w:rPr>
        <w:t xml:space="preserve"> дополнить строкой 5.1.52</w:t>
      </w:r>
      <w:r w:rsidRPr="002B2829">
        <w:rPr>
          <w:color w:val="000000" w:themeColor="text1"/>
        </w:rPr>
        <w:t xml:space="preserve"> </w:t>
      </w:r>
      <w:r w:rsidRPr="009B02A3">
        <w:rPr>
          <w:color w:val="000000" w:themeColor="text1"/>
        </w:rPr>
        <w:t>согласно приложению 2.</w:t>
      </w:r>
    </w:p>
    <w:p w:rsidR="00156AA1" w:rsidRPr="00F3571C" w:rsidRDefault="00156AA1" w:rsidP="00B645D2">
      <w:pPr>
        <w:widowControl w:val="0"/>
        <w:ind w:firstLine="709"/>
        <w:jc w:val="both"/>
      </w:pPr>
      <w:r w:rsidRPr="009B02A3">
        <w:t>1.3. Приложение «Публичная декларация о результатах реализации</w:t>
      </w:r>
      <w:r w:rsidRPr="00F3571C">
        <w:t xml:space="preserve"> муниципальной программы «Строительство (реконструкция), капитальный </w:t>
      </w:r>
      <w:r>
        <w:t xml:space="preserve">                    </w:t>
      </w:r>
      <w:r w:rsidRPr="00F3571C">
        <w:t>и текущий ремонт объектов Нижневартовского района» к муниципальной программе изложить в новой редакции согласно приложению 3</w:t>
      </w:r>
      <w:r>
        <w:t>.</w:t>
      </w:r>
    </w:p>
    <w:p w:rsidR="00156AA1" w:rsidRPr="00F3571C" w:rsidRDefault="00156AA1" w:rsidP="00B645D2">
      <w:pPr>
        <w:widowControl w:val="0"/>
        <w:autoSpaceDE w:val="0"/>
        <w:autoSpaceDN w:val="0"/>
        <w:adjustRightInd w:val="0"/>
        <w:ind w:firstLine="709"/>
        <w:contextualSpacing/>
        <w:jc w:val="both"/>
      </w:pPr>
    </w:p>
    <w:p w:rsidR="00156AA1" w:rsidRDefault="00156AA1" w:rsidP="00B645D2">
      <w:pPr>
        <w:widowControl w:val="0"/>
        <w:autoSpaceDE w:val="0"/>
        <w:autoSpaceDN w:val="0"/>
        <w:adjustRightInd w:val="0"/>
        <w:ind w:firstLine="709"/>
        <w:contextualSpacing/>
        <w:jc w:val="both"/>
      </w:pPr>
      <w:r>
        <w:t>2</w:t>
      </w:r>
      <w:r w:rsidRPr="007F6EA9">
        <w:t xml:space="preserve">.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7F6EA9">
          <w:rPr>
            <w:lang w:val="en-US"/>
          </w:rPr>
          <w:t>www</w:t>
        </w:r>
        <w:r w:rsidRPr="007F6EA9">
          <w:t>.</w:t>
        </w:r>
        <w:r w:rsidRPr="007F6EA9">
          <w:rPr>
            <w:lang w:val="en-US"/>
          </w:rPr>
          <w:t>nvraion</w:t>
        </w:r>
        <w:r w:rsidRPr="007F6EA9">
          <w:t>.</w:t>
        </w:r>
        <w:r w:rsidRPr="007F6EA9">
          <w:rPr>
            <w:lang w:val="en-US"/>
          </w:rPr>
          <w:t>ru</w:t>
        </w:r>
        <w:r w:rsidRPr="007F6EA9">
          <w:t>.</w:t>
        </w:r>
      </w:hyperlink>
    </w:p>
    <w:p w:rsidR="00156AA1" w:rsidRPr="007F6EA9" w:rsidRDefault="00156AA1" w:rsidP="00B645D2">
      <w:pPr>
        <w:widowControl w:val="0"/>
        <w:autoSpaceDE w:val="0"/>
        <w:autoSpaceDN w:val="0"/>
        <w:adjustRightInd w:val="0"/>
        <w:ind w:firstLine="709"/>
        <w:contextualSpacing/>
        <w:jc w:val="both"/>
      </w:pPr>
    </w:p>
    <w:p w:rsidR="00156AA1" w:rsidRDefault="00156AA1" w:rsidP="00B645D2">
      <w:pPr>
        <w:tabs>
          <w:tab w:val="left" w:pos="720"/>
        </w:tabs>
        <w:ind w:firstLine="709"/>
        <w:jc w:val="both"/>
      </w:pPr>
      <w:r>
        <w:t>3</w:t>
      </w:r>
      <w:r w:rsidRPr="007F6EA9">
        <w:t>. Управлению общественных связей и информационной политики администрации района</w:t>
      </w:r>
      <w:r>
        <w:t xml:space="preserve"> (С.Ю. Маликов) </w:t>
      </w:r>
      <w:r w:rsidRPr="007F6EA9">
        <w:t xml:space="preserve">опубликовать постановление </w:t>
      </w:r>
      <w:r w:rsidR="00B645D2">
        <w:t xml:space="preserve">                                   </w:t>
      </w:r>
      <w:r w:rsidRPr="007F6EA9">
        <w:t>в приложении «Официальный бюллетень» к районной газете «Новости Приобья».</w:t>
      </w:r>
    </w:p>
    <w:p w:rsidR="00156AA1" w:rsidRPr="007F6EA9" w:rsidRDefault="00156AA1" w:rsidP="00B645D2">
      <w:pPr>
        <w:tabs>
          <w:tab w:val="left" w:pos="720"/>
        </w:tabs>
        <w:ind w:firstLine="709"/>
        <w:jc w:val="both"/>
      </w:pPr>
    </w:p>
    <w:p w:rsidR="00156AA1" w:rsidRDefault="00156AA1" w:rsidP="00B645D2">
      <w:pPr>
        <w:ind w:firstLine="709"/>
        <w:jc w:val="both"/>
      </w:pPr>
      <w:r>
        <w:rPr>
          <w:lang w:eastAsia="ar-SA"/>
        </w:rPr>
        <w:t>4</w:t>
      </w:r>
      <w:r w:rsidRPr="007F6EA9">
        <w:rPr>
          <w:lang w:eastAsia="ar-SA"/>
        </w:rPr>
        <w:t xml:space="preserve">. </w:t>
      </w:r>
      <w:r w:rsidRPr="007F6EA9">
        <w:t>Постановление вступает в силу после его официального опубликования (обнародования).</w:t>
      </w:r>
    </w:p>
    <w:p w:rsidR="00156AA1" w:rsidRPr="007F6EA9" w:rsidRDefault="00156AA1" w:rsidP="00B645D2">
      <w:pPr>
        <w:ind w:firstLine="709"/>
        <w:jc w:val="both"/>
      </w:pPr>
    </w:p>
    <w:p w:rsidR="00156AA1" w:rsidRPr="003A7661" w:rsidRDefault="00156AA1" w:rsidP="00B645D2">
      <w:pPr>
        <w:tabs>
          <w:tab w:val="left" w:pos="993"/>
        </w:tabs>
        <w:adjustRightInd w:val="0"/>
        <w:ind w:firstLine="709"/>
        <w:jc w:val="both"/>
        <w:outlineLvl w:val="0"/>
      </w:pPr>
      <w:r w:rsidRPr="00F3571C">
        <w:t xml:space="preserve">5. </w:t>
      </w:r>
      <w:r w:rsidRPr="003A7661">
        <w:rPr>
          <w:shd w:val="clear" w:color="auto" w:fill="FFFFFF"/>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156AA1" w:rsidRPr="003A7661" w:rsidRDefault="00156AA1" w:rsidP="00156AA1">
      <w:pPr>
        <w:adjustRightInd w:val="0"/>
        <w:jc w:val="both"/>
        <w:outlineLvl w:val="0"/>
      </w:pPr>
    </w:p>
    <w:p w:rsidR="00156AA1" w:rsidRDefault="00156AA1" w:rsidP="00156AA1">
      <w:pPr>
        <w:adjustRightInd w:val="0"/>
        <w:jc w:val="both"/>
        <w:outlineLvl w:val="0"/>
      </w:pPr>
    </w:p>
    <w:p w:rsidR="00156AA1" w:rsidRPr="007F6EA9" w:rsidRDefault="00156AA1" w:rsidP="00156AA1">
      <w:pPr>
        <w:adjustRightInd w:val="0"/>
        <w:jc w:val="both"/>
        <w:outlineLvl w:val="0"/>
      </w:pPr>
    </w:p>
    <w:p w:rsidR="00156AA1" w:rsidRDefault="00156AA1" w:rsidP="00156AA1">
      <w:pPr>
        <w:tabs>
          <w:tab w:val="left" w:pos="0"/>
          <w:tab w:val="left" w:pos="8627"/>
        </w:tabs>
        <w:jc w:val="both"/>
        <w:rPr>
          <w:rFonts w:eastAsia="Calibri"/>
          <w:lang w:eastAsia="en-US"/>
        </w:rPr>
      </w:pPr>
      <w:r>
        <w:rPr>
          <w:rFonts w:eastAsia="Calibri"/>
          <w:lang w:eastAsia="en-US"/>
        </w:rPr>
        <w:t xml:space="preserve">Глава района                                                                                      </w:t>
      </w:r>
      <w:r w:rsidR="00B645D2">
        <w:rPr>
          <w:rFonts w:eastAsia="Calibri"/>
          <w:lang w:eastAsia="en-US"/>
        </w:rPr>
        <w:t xml:space="preserve">      </w:t>
      </w:r>
      <w:r>
        <w:rPr>
          <w:rFonts w:eastAsia="Calibri"/>
          <w:lang w:eastAsia="en-US"/>
        </w:rPr>
        <w:t xml:space="preserve">  Б.А. Саломатин</w:t>
      </w:r>
    </w:p>
    <w:p w:rsidR="00156AA1" w:rsidRPr="00F55E73" w:rsidRDefault="00156AA1" w:rsidP="00156AA1">
      <w:pPr>
        <w:ind w:right="5103"/>
        <w:rPr>
          <w:sz w:val="24"/>
          <w:szCs w:val="20"/>
        </w:rPr>
      </w:pPr>
    </w:p>
    <w:p w:rsidR="00156AA1" w:rsidRPr="00F55E73" w:rsidRDefault="00156AA1" w:rsidP="00156AA1">
      <w:pPr>
        <w:adjustRightInd w:val="0"/>
        <w:jc w:val="both"/>
        <w:outlineLvl w:val="0"/>
        <w:rPr>
          <w:sz w:val="24"/>
          <w:szCs w:val="20"/>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pPr>
    </w:p>
    <w:p w:rsidR="00156AA1" w:rsidRDefault="00156AA1" w:rsidP="00156AA1">
      <w:pPr>
        <w:suppressAutoHyphens/>
        <w:ind w:firstLine="709"/>
        <w:jc w:val="both"/>
        <w:rPr>
          <w:color w:val="000000" w:themeColor="text1"/>
        </w:rPr>
        <w:sectPr w:rsidR="00156AA1" w:rsidSect="007D266F">
          <w:headerReference w:type="default" r:id="rId10"/>
          <w:pgSz w:w="11907" w:h="16840" w:code="9"/>
          <w:pgMar w:top="1134" w:right="567" w:bottom="1134" w:left="1701" w:header="720" w:footer="720" w:gutter="0"/>
          <w:cols w:space="720"/>
          <w:noEndnote/>
          <w:docGrid w:linePitch="381"/>
        </w:sectPr>
      </w:pPr>
    </w:p>
    <w:p w:rsidR="00156AA1" w:rsidRPr="00EE413F" w:rsidRDefault="00156AA1" w:rsidP="00156AA1">
      <w:pPr>
        <w:ind w:left="11340"/>
      </w:pPr>
      <w:r w:rsidRPr="00EE413F">
        <w:lastRenderedPageBreak/>
        <w:t>Приложение 1 к постановлению администрации района</w:t>
      </w:r>
    </w:p>
    <w:p w:rsidR="00156AA1" w:rsidRPr="00EE413F" w:rsidRDefault="00156AA1" w:rsidP="00156AA1">
      <w:pPr>
        <w:ind w:left="11340"/>
      </w:pPr>
      <w:r w:rsidRPr="00EE413F">
        <w:t xml:space="preserve">от </w:t>
      </w:r>
      <w:r w:rsidR="00E264CF">
        <w:t>19.09.2023</w:t>
      </w:r>
      <w:r w:rsidR="00B645D2">
        <w:t xml:space="preserve"> № </w:t>
      </w:r>
      <w:r w:rsidR="00E264CF">
        <w:t>928</w:t>
      </w:r>
    </w:p>
    <w:p w:rsidR="00156AA1" w:rsidRDefault="00156AA1" w:rsidP="00156AA1">
      <w:pPr>
        <w:ind w:left="11340"/>
      </w:pPr>
    </w:p>
    <w:p w:rsidR="00B645D2" w:rsidRPr="00EE413F" w:rsidRDefault="00B645D2" w:rsidP="00156AA1">
      <w:pPr>
        <w:ind w:left="11340"/>
      </w:pPr>
    </w:p>
    <w:p w:rsidR="00156AA1" w:rsidRDefault="00156AA1" w:rsidP="00156AA1">
      <w:pPr>
        <w:tabs>
          <w:tab w:val="left" w:pos="8160"/>
        </w:tabs>
        <w:jc w:val="center"/>
        <w:rPr>
          <w:b/>
        </w:rPr>
      </w:pPr>
      <w:r w:rsidRPr="00EE413F">
        <w:rPr>
          <w:b/>
        </w:rPr>
        <w:t xml:space="preserve">Изменения, которые вносятся в </w:t>
      </w:r>
      <w:r w:rsidRPr="00EE413F">
        <w:rPr>
          <w:b/>
          <w:bCs/>
        </w:rPr>
        <w:t>Паспорт муниципальной</w:t>
      </w:r>
      <w:r w:rsidRPr="00EE413F">
        <w:rPr>
          <w:b/>
        </w:rPr>
        <w:t xml:space="preserve"> программы </w:t>
      </w:r>
    </w:p>
    <w:p w:rsidR="00156AA1" w:rsidRDefault="00156AA1" w:rsidP="00156AA1">
      <w:pPr>
        <w:tabs>
          <w:tab w:val="left" w:pos="8160"/>
        </w:tabs>
        <w:rPr>
          <w:b/>
        </w:rPr>
      </w:pPr>
    </w:p>
    <w:p w:rsidR="00156AA1" w:rsidRPr="00B645D2" w:rsidRDefault="00156AA1" w:rsidP="00156AA1">
      <w:pPr>
        <w:tabs>
          <w:tab w:val="left" w:pos="8160"/>
        </w:tabs>
      </w:pPr>
      <w:r w:rsidRPr="00B645D2">
        <w:t>«</w:t>
      </w:r>
    </w:p>
    <w:tbl>
      <w:tblPr>
        <w:tblW w:w="15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552"/>
        <w:gridCol w:w="708"/>
        <w:gridCol w:w="1701"/>
        <w:gridCol w:w="1701"/>
        <w:gridCol w:w="1276"/>
        <w:gridCol w:w="1276"/>
        <w:gridCol w:w="850"/>
        <w:gridCol w:w="992"/>
        <w:gridCol w:w="142"/>
        <w:gridCol w:w="710"/>
        <w:gridCol w:w="636"/>
        <w:gridCol w:w="1206"/>
        <w:gridCol w:w="1851"/>
      </w:tblGrid>
      <w:tr w:rsidR="00156AA1" w:rsidRPr="00C83E83" w:rsidTr="00B645D2">
        <w:trPr>
          <w:trHeight w:val="20"/>
        </w:trPr>
        <w:tc>
          <w:tcPr>
            <w:tcW w:w="2552" w:type="dxa"/>
            <w:vMerge w:val="restart"/>
            <w:tcBorders>
              <w:top w:val="single" w:sz="4" w:space="0" w:color="auto"/>
              <w:left w:val="single" w:sz="4" w:space="0" w:color="auto"/>
              <w:bottom w:val="single" w:sz="4" w:space="0" w:color="auto"/>
              <w:right w:val="single" w:sz="4" w:space="0" w:color="auto"/>
            </w:tcBorders>
          </w:tcPr>
          <w:p w:rsidR="00156AA1" w:rsidRPr="00B645D2" w:rsidRDefault="00156AA1" w:rsidP="00B645D2">
            <w:pPr>
              <w:widowControl w:val="0"/>
              <w:autoSpaceDE w:val="0"/>
              <w:autoSpaceDN w:val="0"/>
              <w:adjustRightInd w:val="0"/>
              <w:jc w:val="both"/>
              <w:rPr>
                <w:sz w:val="24"/>
                <w:szCs w:val="24"/>
              </w:rPr>
            </w:pPr>
            <w:r w:rsidRPr="00B645D2">
              <w:rPr>
                <w:sz w:val="24"/>
                <w:szCs w:val="24"/>
              </w:rPr>
              <w:t xml:space="preserve">Целевые показатели муниципальной программы </w:t>
            </w:r>
          </w:p>
          <w:p w:rsidR="00156AA1" w:rsidRPr="00B645D2" w:rsidRDefault="00156AA1" w:rsidP="00B645D2">
            <w:pPr>
              <w:jc w:val="both"/>
              <w:rPr>
                <w:sz w:val="24"/>
                <w:szCs w:val="24"/>
              </w:rPr>
            </w:pPr>
          </w:p>
          <w:p w:rsidR="00156AA1" w:rsidRPr="00B645D2" w:rsidRDefault="00156AA1" w:rsidP="00B645D2">
            <w:pPr>
              <w:jc w:val="both"/>
              <w:rPr>
                <w:sz w:val="24"/>
                <w:szCs w:val="24"/>
              </w:rPr>
            </w:pPr>
          </w:p>
          <w:p w:rsidR="00156AA1" w:rsidRPr="00B645D2" w:rsidRDefault="00156AA1" w:rsidP="00B645D2">
            <w:pPr>
              <w:jc w:val="both"/>
              <w:rPr>
                <w:sz w:val="24"/>
                <w:szCs w:val="24"/>
              </w:rPr>
            </w:pPr>
          </w:p>
          <w:p w:rsidR="00156AA1" w:rsidRPr="00B645D2" w:rsidRDefault="00156AA1" w:rsidP="00B645D2">
            <w:pPr>
              <w:jc w:val="both"/>
              <w:rPr>
                <w:sz w:val="24"/>
                <w:szCs w:val="24"/>
              </w:rPr>
            </w:pPr>
          </w:p>
          <w:p w:rsidR="00156AA1" w:rsidRPr="00B645D2" w:rsidRDefault="00156AA1" w:rsidP="00B645D2">
            <w:pPr>
              <w:jc w:val="both"/>
              <w:rPr>
                <w:sz w:val="24"/>
                <w:szCs w:val="24"/>
              </w:rPr>
            </w:pPr>
          </w:p>
          <w:p w:rsidR="00156AA1" w:rsidRPr="00B645D2" w:rsidRDefault="00156AA1" w:rsidP="00B645D2">
            <w:pPr>
              <w:jc w:val="both"/>
              <w:rPr>
                <w:sz w:val="24"/>
                <w:szCs w:val="24"/>
              </w:rPr>
            </w:pPr>
          </w:p>
          <w:p w:rsidR="00156AA1" w:rsidRPr="00B645D2" w:rsidRDefault="00156AA1" w:rsidP="00B645D2">
            <w:pPr>
              <w:jc w:val="both"/>
              <w:rPr>
                <w:sz w:val="24"/>
                <w:szCs w:val="24"/>
              </w:rPr>
            </w:pPr>
          </w:p>
          <w:p w:rsidR="00156AA1" w:rsidRPr="00B645D2" w:rsidRDefault="00156AA1" w:rsidP="00B645D2">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11"/>
              <w:jc w:val="both"/>
              <w:rPr>
                <w:sz w:val="24"/>
                <w:szCs w:val="24"/>
              </w:rPr>
            </w:pPr>
            <w:r w:rsidRPr="00B645D2">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156AA1" w:rsidRPr="00B645D2" w:rsidRDefault="00156AA1" w:rsidP="00B645D2">
            <w:pPr>
              <w:widowControl w:val="0"/>
              <w:autoSpaceDE w:val="0"/>
              <w:autoSpaceDN w:val="0"/>
              <w:adjustRightInd w:val="0"/>
              <w:ind w:firstLine="12"/>
              <w:jc w:val="both"/>
              <w:rPr>
                <w:sz w:val="24"/>
                <w:szCs w:val="24"/>
              </w:rPr>
            </w:pPr>
            <w:r w:rsidRPr="00B645D2">
              <w:rPr>
                <w:sz w:val="24"/>
                <w:szCs w:val="24"/>
              </w:rPr>
              <w:t>Наименование целевого показателя</w:t>
            </w:r>
          </w:p>
          <w:p w:rsidR="00156AA1" w:rsidRPr="00B645D2" w:rsidRDefault="00156AA1" w:rsidP="00B645D2">
            <w:pPr>
              <w:widowControl w:val="0"/>
              <w:autoSpaceDE w:val="0"/>
              <w:autoSpaceDN w:val="0"/>
              <w:adjustRightInd w:val="0"/>
              <w:ind w:firstLine="12"/>
              <w:jc w:val="both"/>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156AA1" w:rsidRPr="00B645D2" w:rsidRDefault="00156AA1" w:rsidP="00B645D2">
            <w:pPr>
              <w:widowControl w:val="0"/>
              <w:autoSpaceDE w:val="0"/>
              <w:autoSpaceDN w:val="0"/>
              <w:adjustRightInd w:val="0"/>
              <w:ind w:firstLine="13"/>
              <w:jc w:val="both"/>
              <w:rPr>
                <w:sz w:val="24"/>
                <w:szCs w:val="24"/>
              </w:rPr>
            </w:pPr>
            <w:r w:rsidRPr="00B645D2">
              <w:rPr>
                <w:sz w:val="24"/>
                <w:szCs w:val="24"/>
              </w:rPr>
              <w:t>Документ-основание</w:t>
            </w:r>
          </w:p>
          <w:p w:rsidR="00156AA1" w:rsidRPr="00B645D2" w:rsidRDefault="00156AA1" w:rsidP="00B645D2">
            <w:pPr>
              <w:widowControl w:val="0"/>
              <w:autoSpaceDE w:val="0"/>
              <w:autoSpaceDN w:val="0"/>
              <w:adjustRightInd w:val="0"/>
              <w:ind w:firstLine="13"/>
              <w:jc w:val="both"/>
              <w:rPr>
                <w:strike/>
                <w:sz w:val="24"/>
                <w:szCs w:val="24"/>
              </w:rPr>
            </w:pPr>
          </w:p>
        </w:tc>
        <w:tc>
          <w:tcPr>
            <w:tcW w:w="8939" w:type="dxa"/>
            <w:gridSpan w:val="9"/>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720"/>
              <w:jc w:val="both"/>
              <w:rPr>
                <w:sz w:val="24"/>
                <w:szCs w:val="24"/>
              </w:rPr>
            </w:pPr>
            <w:r w:rsidRPr="00B645D2">
              <w:rPr>
                <w:sz w:val="24"/>
                <w:szCs w:val="24"/>
              </w:rPr>
              <w:t xml:space="preserve">Значение показателя по годам  </w:t>
            </w:r>
          </w:p>
        </w:tc>
      </w:tr>
      <w:tr w:rsidR="00156AA1" w:rsidRPr="00C83E83" w:rsidTr="00B645D2">
        <w:trPr>
          <w:trHeight w:val="1492"/>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80"/>
              <w:jc w:val="both"/>
              <w:rPr>
                <w:sz w:val="24"/>
                <w:szCs w:val="24"/>
              </w:rPr>
            </w:pPr>
            <w:r w:rsidRPr="00B645D2">
              <w:rPr>
                <w:sz w:val="24"/>
                <w:szCs w:val="24"/>
              </w:rPr>
              <w:t xml:space="preserve">Базовое значение </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720" w:firstLine="720"/>
              <w:jc w:val="center"/>
              <w:rPr>
                <w:sz w:val="24"/>
                <w:szCs w:val="24"/>
              </w:rPr>
            </w:pPr>
            <w:r w:rsidRPr="00B645D2">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853" w:firstLine="817"/>
              <w:jc w:val="center"/>
              <w:rPr>
                <w:sz w:val="24"/>
                <w:szCs w:val="24"/>
              </w:rPr>
            </w:pPr>
            <w:r w:rsidRPr="00B645D2">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713" w:firstLine="720"/>
              <w:jc w:val="center"/>
              <w:rPr>
                <w:sz w:val="24"/>
                <w:szCs w:val="24"/>
              </w:rPr>
            </w:pPr>
            <w:r w:rsidRPr="00B645D2">
              <w:rPr>
                <w:sz w:val="24"/>
                <w:szCs w:val="24"/>
              </w:rPr>
              <w:t>2024</w:t>
            </w:r>
          </w:p>
        </w:tc>
        <w:tc>
          <w:tcPr>
            <w:tcW w:w="85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702" w:right="-52" w:firstLine="720"/>
              <w:jc w:val="center"/>
              <w:rPr>
                <w:sz w:val="24"/>
                <w:szCs w:val="24"/>
              </w:rPr>
            </w:pPr>
            <w:r w:rsidRPr="00B645D2">
              <w:rPr>
                <w:sz w:val="24"/>
                <w:szCs w:val="24"/>
              </w:rPr>
              <w:t>2025</w:t>
            </w:r>
          </w:p>
        </w:tc>
        <w:tc>
          <w:tcPr>
            <w:tcW w:w="184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3"/>
              <w:jc w:val="both"/>
              <w:rPr>
                <w:sz w:val="24"/>
                <w:szCs w:val="24"/>
              </w:rPr>
            </w:pPr>
            <w:r w:rsidRPr="00B645D2">
              <w:rPr>
                <w:sz w:val="24"/>
                <w:szCs w:val="24"/>
              </w:rPr>
              <w:t>На момент окончания реализации муниципальной программы</w:t>
            </w:r>
          </w:p>
        </w:tc>
        <w:tc>
          <w:tcPr>
            <w:tcW w:w="184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2"/>
              <w:jc w:val="both"/>
              <w:rPr>
                <w:sz w:val="24"/>
                <w:szCs w:val="24"/>
              </w:rPr>
            </w:pPr>
            <w:r w:rsidRPr="00B645D2">
              <w:rPr>
                <w:sz w:val="24"/>
                <w:szCs w:val="24"/>
              </w:rPr>
              <w:t>Ответственный исполнитель/</w:t>
            </w:r>
          </w:p>
          <w:p w:rsidR="00156AA1" w:rsidRPr="00B645D2" w:rsidRDefault="00156AA1" w:rsidP="00B645D2">
            <w:pPr>
              <w:widowControl w:val="0"/>
              <w:autoSpaceDE w:val="0"/>
              <w:autoSpaceDN w:val="0"/>
              <w:adjustRightInd w:val="0"/>
              <w:ind w:firstLine="2"/>
              <w:jc w:val="both"/>
              <w:rPr>
                <w:sz w:val="24"/>
                <w:szCs w:val="24"/>
              </w:rPr>
            </w:pPr>
            <w:r w:rsidRPr="00B645D2">
              <w:rPr>
                <w:sz w:val="24"/>
                <w:szCs w:val="24"/>
              </w:rPr>
              <w:t>соисполнитель за достижение показателя</w:t>
            </w:r>
          </w:p>
        </w:tc>
      </w:tr>
      <w:tr w:rsidR="00156AA1" w:rsidRPr="00C83E83" w:rsidTr="00B645D2">
        <w:trPr>
          <w:trHeight w:val="1221"/>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744" w:firstLine="720"/>
              <w:jc w:val="both"/>
              <w:rPr>
                <w:sz w:val="24"/>
                <w:szCs w:val="24"/>
              </w:rPr>
            </w:pPr>
            <w:r w:rsidRPr="00B645D2">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both"/>
              <w:rPr>
                <w:sz w:val="24"/>
                <w:szCs w:val="24"/>
              </w:rPr>
            </w:pPr>
            <w:r w:rsidRPr="00B645D2">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shd w:val="clear" w:color="auto" w:fill="FFFFFF"/>
              <w:spacing w:after="144"/>
              <w:jc w:val="both"/>
              <w:outlineLvl w:val="0"/>
              <w:rPr>
                <w:sz w:val="24"/>
                <w:szCs w:val="24"/>
              </w:rPr>
            </w:pPr>
            <w:r w:rsidRPr="00B645D2">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3</w:t>
            </w:r>
          </w:p>
        </w:tc>
        <w:tc>
          <w:tcPr>
            <w:tcW w:w="85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1</w:t>
            </w:r>
          </w:p>
        </w:tc>
        <w:tc>
          <w:tcPr>
            <w:tcW w:w="184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4</w:t>
            </w:r>
          </w:p>
        </w:tc>
        <w:tc>
          <w:tcPr>
            <w:tcW w:w="184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rPr>
                <w:rFonts w:cs="Arial"/>
                <w:sz w:val="24"/>
                <w:szCs w:val="24"/>
              </w:rPr>
            </w:pPr>
            <w:r w:rsidRPr="00B645D2">
              <w:rPr>
                <w:sz w:val="24"/>
                <w:szCs w:val="24"/>
              </w:rPr>
              <w:t xml:space="preserve">МКУ «УКС», </w:t>
            </w:r>
          </w:p>
          <w:p w:rsidR="00156AA1" w:rsidRPr="00B645D2" w:rsidRDefault="00156AA1" w:rsidP="00B645D2">
            <w:pPr>
              <w:jc w:val="both"/>
              <w:rPr>
                <w:sz w:val="24"/>
                <w:szCs w:val="24"/>
              </w:rPr>
            </w:pPr>
            <w:r w:rsidRPr="00B645D2">
              <w:rPr>
                <w:rFonts w:cs="Arial"/>
                <w:sz w:val="24"/>
                <w:szCs w:val="24"/>
              </w:rPr>
              <w:t xml:space="preserve">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w:t>
            </w:r>
            <w:r w:rsidRPr="00B645D2">
              <w:rPr>
                <w:rFonts w:cs="Arial"/>
                <w:sz w:val="24"/>
                <w:szCs w:val="24"/>
              </w:rPr>
              <w:lastRenderedPageBreak/>
              <w:t>администрации района</w:t>
            </w:r>
          </w:p>
        </w:tc>
      </w:tr>
      <w:tr w:rsidR="00156AA1" w:rsidRPr="00C83E83" w:rsidTr="00B645D2">
        <w:trPr>
          <w:trHeight w:val="1221"/>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left="-744" w:firstLine="720"/>
              <w:jc w:val="both"/>
              <w:rPr>
                <w:sz w:val="24"/>
                <w:szCs w:val="24"/>
              </w:rPr>
            </w:pPr>
            <w:r w:rsidRPr="00B645D2">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both"/>
              <w:rPr>
                <w:sz w:val="24"/>
                <w:szCs w:val="24"/>
              </w:rPr>
            </w:pPr>
            <w:r w:rsidRPr="00B645D2">
              <w:rPr>
                <w:rFonts w:cs="Arial"/>
                <w:sz w:val="24"/>
                <w:szCs w:val="24"/>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shd w:val="clear" w:color="auto" w:fill="FFFFFF"/>
              <w:spacing w:after="144"/>
              <w:jc w:val="both"/>
              <w:outlineLvl w:val="0"/>
              <w:rPr>
                <w:sz w:val="24"/>
                <w:szCs w:val="24"/>
              </w:rPr>
            </w:pPr>
            <w:r w:rsidRPr="00B645D2">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highlight w:val="yellow"/>
              </w:rPr>
            </w:pPr>
            <w:r w:rsidRPr="00B645D2">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72</w:t>
            </w:r>
          </w:p>
        </w:tc>
        <w:tc>
          <w:tcPr>
            <w:tcW w:w="992"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59</w:t>
            </w:r>
          </w:p>
        </w:tc>
        <w:tc>
          <w:tcPr>
            <w:tcW w:w="85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59</w:t>
            </w:r>
          </w:p>
        </w:tc>
        <w:tc>
          <w:tcPr>
            <w:tcW w:w="184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59</w:t>
            </w:r>
          </w:p>
        </w:tc>
        <w:tc>
          <w:tcPr>
            <w:tcW w:w="184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rPr>
                <w:rFonts w:cs="Arial"/>
                <w:sz w:val="24"/>
                <w:szCs w:val="24"/>
              </w:rPr>
            </w:pPr>
            <w:r w:rsidRPr="00B645D2">
              <w:rPr>
                <w:sz w:val="24"/>
                <w:szCs w:val="24"/>
              </w:rPr>
              <w:t xml:space="preserve">МКУ «УКС», </w:t>
            </w:r>
          </w:p>
          <w:p w:rsidR="00156AA1" w:rsidRPr="00B645D2" w:rsidRDefault="00156AA1" w:rsidP="00B645D2">
            <w:pPr>
              <w:jc w:val="both"/>
              <w:rPr>
                <w:sz w:val="24"/>
                <w:szCs w:val="24"/>
              </w:rPr>
            </w:pPr>
            <w:r w:rsidRPr="00B645D2">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156AA1" w:rsidRPr="00C83E83" w:rsidTr="00B645D2">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11"/>
              <w:rPr>
                <w:sz w:val="24"/>
                <w:szCs w:val="24"/>
              </w:rPr>
            </w:pPr>
            <w:r w:rsidRPr="00B645D2">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sz w:val="24"/>
                <w:szCs w:val="24"/>
              </w:rPr>
            </w:pPr>
            <w:r w:rsidRPr="00B645D2">
              <w:rPr>
                <w:rFonts w:cs="Arial"/>
                <w:sz w:val="24"/>
                <w:szCs w:val="24"/>
              </w:rPr>
              <w:t xml:space="preserve">Доля объектов социальной сферы, в которых проведен капитальный и текущий ремонт, от запланированного количества, (%) </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shd w:val="clear" w:color="auto" w:fill="FFFFFF"/>
              <w:spacing w:after="144"/>
              <w:jc w:val="both"/>
              <w:outlineLvl w:val="0"/>
              <w:rPr>
                <w:sz w:val="24"/>
                <w:szCs w:val="24"/>
              </w:rPr>
            </w:pPr>
            <w:r w:rsidRPr="00B645D2">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33</w:t>
            </w:r>
          </w:p>
        </w:tc>
        <w:tc>
          <w:tcPr>
            <w:tcW w:w="992"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51</w:t>
            </w:r>
          </w:p>
        </w:tc>
        <w:tc>
          <w:tcPr>
            <w:tcW w:w="85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51</w:t>
            </w:r>
          </w:p>
        </w:tc>
        <w:tc>
          <w:tcPr>
            <w:tcW w:w="184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51</w:t>
            </w:r>
          </w:p>
        </w:tc>
        <w:tc>
          <w:tcPr>
            <w:tcW w:w="184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rPr>
                <w:rFonts w:cs="Arial"/>
                <w:sz w:val="24"/>
                <w:szCs w:val="24"/>
              </w:rPr>
            </w:pPr>
            <w:r w:rsidRPr="00B645D2">
              <w:rPr>
                <w:sz w:val="24"/>
                <w:szCs w:val="24"/>
              </w:rPr>
              <w:t xml:space="preserve">МКУ «УКС», </w:t>
            </w:r>
          </w:p>
          <w:p w:rsidR="00156AA1" w:rsidRPr="00B645D2" w:rsidRDefault="00156AA1" w:rsidP="00B645D2">
            <w:pPr>
              <w:jc w:val="both"/>
              <w:rPr>
                <w:sz w:val="24"/>
                <w:szCs w:val="24"/>
              </w:rPr>
            </w:pPr>
            <w:r w:rsidRPr="00B645D2">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156AA1" w:rsidRPr="00C83E83" w:rsidTr="00B645D2">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11"/>
              <w:rPr>
                <w:sz w:val="24"/>
                <w:szCs w:val="24"/>
              </w:rPr>
            </w:pPr>
            <w:r w:rsidRPr="00B645D2">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rFonts w:cs="Arial"/>
                <w:sz w:val="24"/>
                <w:szCs w:val="24"/>
              </w:rPr>
            </w:pPr>
            <w:r w:rsidRPr="00B645D2">
              <w:rPr>
                <w:rFonts w:cs="Arial"/>
                <w:sz w:val="24"/>
                <w:szCs w:val="24"/>
              </w:rPr>
              <w:t xml:space="preserve">Доля объектов административных зданий, в которых проведен капитальный и текущий ремонт, от запланированного количества, (%) </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shd w:val="clear" w:color="auto" w:fill="FFFFFF"/>
              <w:spacing w:after="144"/>
              <w:jc w:val="both"/>
              <w:outlineLvl w:val="0"/>
              <w:rPr>
                <w:sz w:val="24"/>
                <w:szCs w:val="24"/>
              </w:rPr>
            </w:pPr>
            <w:r w:rsidRPr="00B645D2">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14</w:t>
            </w:r>
          </w:p>
          <w:p w:rsidR="00156AA1" w:rsidRPr="00B645D2" w:rsidRDefault="00156AA1" w:rsidP="00B645D2">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2</w:t>
            </w:r>
          </w:p>
        </w:tc>
        <w:tc>
          <w:tcPr>
            <w:tcW w:w="184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rPr>
                <w:sz w:val="24"/>
                <w:szCs w:val="24"/>
              </w:rPr>
            </w:pPr>
            <w:r w:rsidRPr="00B645D2">
              <w:rPr>
                <w:sz w:val="24"/>
                <w:szCs w:val="24"/>
              </w:rPr>
              <w:t xml:space="preserve">МКУ «УКС», </w:t>
            </w:r>
            <w:r w:rsidRPr="00B645D2">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156AA1" w:rsidRPr="00C83E83" w:rsidTr="00B645D2">
        <w:trPr>
          <w:trHeight w:val="2334"/>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11"/>
              <w:rPr>
                <w:sz w:val="24"/>
                <w:szCs w:val="24"/>
              </w:rPr>
            </w:pPr>
            <w:r w:rsidRPr="00B645D2">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rFonts w:cs="Arial"/>
                <w:sz w:val="24"/>
                <w:szCs w:val="24"/>
              </w:rPr>
            </w:pPr>
            <w:r w:rsidRPr="00B645D2">
              <w:rPr>
                <w:rFonts w:cs="Arial"/>
                <w:sz w:val="24"/>
                <w:szCs w:val="24"/>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shd w:val="clear" w:color="auto" w:fill="FFFFFF"/>
              <w:spacing w:after="144"/>
              <w:jc w:val="both"/>
              <w:outlineLvl w:val="0"/>
              <w:rPr>
                <w:sz w:val="24"/>
                <w:szCs w:val="24"/>
              </w:rPr>
            </w:pPr>
            <w:r w:rsidRPr="00B645D2">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54</w:t>
            </w:r>
          </w:p>
        </w:tc>
        <w:tc>
          <w:tcPr>
            <w:tcW w:w="992"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47</w:t>
            </w:r>
          </w:p>
        </w:tc>
        <w:tc>
          <w:tcPr>
            <w:tcW w:w="85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47</w:t>
            </w:r>
          </w:p>
        </w:tc>
        <w:tc>
          <w:tcPr>
            <w:tcW w:w="1842"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47</w:t>
            </w:r>
          </w:p>
        </w:tc>
        <w:tc>
          <w:tcPr>
            <w:tcW w:w="1848"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rPr>
                <w:rFonts w:cs="Arial"/>
                <w:color w:val="000000"/>
                <w:sz w:val="24"/>
                <w:szCs w:val="24"/>
              </w:rPr>
            </w:pPr>
            <w:r w:rsidRPr="00B645D2">
              <w:rPr>
                <w:rFonts w:cs="Arial"/>
                <w:color w:val="000000"/>
                <w:sz w:val="24"/>
                <w:szCs w:val="24"/>
              </w:rPr>
              <w:t xml:space="preserve">МКУ «УКС»/ </w:t>
            </w:r>
            <w:r w:rsidRPr="00B645D2">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156AA1" w:rsidRPr="00EE413F" w:rsidTr="00B645D2">
        <w:trPr>
          <w:trHeight w:val="20"/>
        </w:trPr>
        <w:tc>
          <w:tcPr>
            <w:tcW w:w="2552" w:type="dxa"/>
            <w:vMerge w:val="restart"/>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sz w:val="24"/>
                <w:szCs w:val="24"/>
              </w:rPr>
            </w:pPr>
            <w:r w:rsidRPr="00B645D2">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sz w:val="24"/>
                <w:szCs w:val="24"/>
              </w:rPr>
            </w:pPr>
            <w:r w:rsidRPr="00B645D2">
              <w:rPr>
                <w:sz w:val="24"/>
                <w:szCs w:val="24"/>
              </w:rPr>
              <w:t>Источники финансирования</w:t>
            </w:r>
          </w:p>
        </w:tc>
        <w:tc>
          <w:tcPr>
            <w:tcW w:w="10640" w:type="dxa"/>
            <w:gridSpan w:val="10"/>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720"/>
              <w:jc w:val="center"/>
              <w:rPr>
                <w:sz w:val="24"/>
                <w:szCs w:val="24"/>
              </w:rPr>
            </w:pPr>
            <w:r w:rsidRPr="00B645D2">
              <w:rPr>
                <w:sz w:val="24"/>
                <w:szCs w:val="24"/>
              </w:rPr>
              <w:t xml:space="preserve">Расходы по годам (тыс. рублей) </w:t>
            </w:r>
          </w:p>
        </w:tc>
      </w:tr>
      <w:tr w:rsidR="00156AA1" w:rsidRPr="00EE413F" w:rsidTr="00B645D2">
        <w:trPr>
          <w:trHeight w:val="353"/>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5"/>
              <w:jc w:val="center"/>
              <w:rPr>
                <w:sz w:val="24"/>
                <w:szCs w:val="24"/>
              </w:rPr>
            </w:pPr>
            <w:r w:rsidRPr="00B645D2">
              <w:rPr>
                <w:sz w:val="24"/>
                <w:szCs w:val="24"/>
              </w:rPr>
              <w:t>20</w:t>
            </w:r>
            <w:r w:rsidRPr="00B645D2">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66"/>
              <w:jc w:val="center"/>
              <w:rPr>
                <w:sz w:val="24"/>
                <w:szCs w:val="24"/>
              </w:rPr>
            </w:pPr>
            <w:r w:rsidRPr="00B645D2">
              <w:rPr>
                <w:sz w:val="24"/>
                <w:szCs w:val="24"/>
              </w:rPr>
              <w:t>2024</w:t>
            </w:r>
          </w:p>
        </w:tc>
        <w:tc>
          <w:tcPr>
            <w:tcW w:w="1346"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3"/>
              <w:jc w:val="center"/>
              <w:rPr>
                <w:sz w:val="24"/>
                <w:szCs w:val="24"/>
              </w:rPr>
            </w:pPr>
            <w:r w:rsidRPr="00B645D2">
              <w:rPr>
                <w:sz w:val="24"/>
                <w:szCs w:val="24"/>
              </w:rPr>
              <w:t>2025</w:t>
            </w:r>
          </w:p>
        </w:tc>
        <w:tc>
          <w:tcPr>
            <w:tcW w:w="3057"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center"/>
              <w:rPr>
                <w:sz w:val="24"/>
                <w:szCs w:val="24"/>
              </w:rPr>
            </w:pPr>
            <w:r w:rsidRPr="00B645D2">
              <w:rPr>
                <w:sz w:val="24"/>
                <w:szCs w:val="24"/>
              </w:rPr>
              <w:t>2026- 2030</w:t>
            </w:r>
          </w:p>
        </w:tc>
      </w:tr>
      <w:tr w:rsidR="00156AA1" w:rsidRPr="00EE413F" w:rsidTr="00B645D2">
        <w:trPr>
          <w:trHeight w:val="462"/>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sz w:val="24"/>
                <w:szCs w:val="24"/>
              </w:rPr>
            </w:pPr>
            <w:r w:rsidRPr="00B645D2">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1 255 956,1</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757 862,6</w:t>
            </w:r>
          </w:p>
        </w:tc>
        <w:tc>
          <w:tcPr>
            <w:tcW w:w="1984" w:type="dxa"/>
            <w:gridSpan w:val="3"/>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252 951,0</w:t>
            </w:r>
          </w:p>
        </w:tc>
      </w:tr>
      <w:tr w:rsidR="00156AA1" w:rsidRPr="00EE413F" w:rsidTr="00B645D2">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11"/>
              <w:rPr>
                <w:sz w:val="24"/>
                <w:szCs w:val="24"/>
              </w:rPr>
            </w:pPr>
            <w:r w:rsidRPr="00B645D2">
              <w:rPr>
                <w:sz w:val="24"/>
                <w:szCs w:val="24"/>
              </w:rPr>
              <w:t>федеральный бюджет</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r>
      <w:tr w:rsidR="00156AA1" w:rsidRPr="00EE413F" w:rsidTr="00B645D2">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ind w:firstLine="11"/>
              <w:jc w:val="both"/>
              <w:rPr>
                <w:sz w:val="24"/>
                <w:szCs w:val="24"/>
              </w:rPr>
            </w:pPr>
            <w:r w:rsidRPr="00B645D2">
              <w:rPr>
                <w:sz w:val="24"/>
                <w:szCs w:val="24"/>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r>
      <w:tr w:rsidR="00156AA1" w:rsidRPr="00EE413F" w:rsidTr="00B645D2">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sz w:val="24"/>
                <w:szCs w:val="24"/>
              </w:rPr>
            </w:pPr>
            <w:r w:rsidRPr="00B645D2">
              <w:rPr>
                <w:sz w:val="24"/>
                <w:szCs w:val="24"/>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1 255 956,1</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757 862,6</w:t>
            </w:r>
          </w:p>
        </w:tc>
        <w:tc>
          <w:tcPr>
            <w:tcW w:w="1984" w:type="dxa"/>
            <w:gridSpan w:val="3"/>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252 951,0</w:t>
            </w:r>
          </w:p>
        </w:tc>
      </w:tr>
      <w:tr w:rsidR="00156AA1" w:rsidRPr="00EE413F" w:rsidTr="00B645D2">
        <w:trPr>
          <w:trHeight w:val="496"/>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56AA1" w:rsidRPr="00B645D2" w:rsidRDefault="00156AA1" w:rsidP="00B645D2">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widowControl w:val="0"/>
              <w:autoSpaceDE w:val="0"/>
              <w:autoSpaceDN w:val="0"/>
              <w:adjustRightInd w:val="0"/>
              <w:jc w:val="both"/>
              <w:rPr>
                <w:sz w:val="24"/>
                <w:szCs w:val="24"/>
              </w:rPr>
            </w:pPr>
            <w:r w:rsidRPr="00B645D2">
              <w:rPr>
                <w:sz w:val="24"/>
                <w:szCs w:val="24"/>
              </w:rPr>
              <w:t>иные источники финансирования</w:t>
            </w:r>
          </w:p>
        </w:tc>
        <w:tc>
          <w:tcPr>
            <w:tcW w:w="1701"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156AA1" w:rsidRPr="00B645D2" w:rsidRDefault="00156AA1" w:rsidP="00B645D2">
            <w:pPr>
              <w:jc w:val="center"/>
              <w:rPr>
                <w:sz w:val="24"/>
                <w:szCs w:val="24"/>
              </w:rPr>
            </w:pPr>
            <w:r w:rsidRPr="00B645D2">
              <w:rPr>
                <w:sz w:val="24"/>
                <w:szCs w:val="24"/>
              </w:rPr>
              <w:t>0,0</w:t>
            </w:r>
          </w:p>
        </w:tc>
      </w:tr>
    </w:tbl>
    <w:p w:rsidR="00156AA1" w:rsidRDefault="00156AA1" w:rsidP="00156AA1">
      <w:pPr>
        <w:jc w:val="right"/>
      </w:pPr>
      <w:r w:rsidRPr="00EE413F">
        <w:t>».</w:t>
      </w:r>
    </w:p>
    <w:p w:rsidR="00156AA1" w:rsidRDefault="00156AA1" w:rsidP="00156AA1">
      <w:pPr>
        <w:ind w:left="10490"/>
      </w:pPr>
    </w:p>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Default="00156AA1" w:rsidP="00156AA1">
      <w:pPr>
        <w:ind w:left="10490"/>
      </w:pPr>
      <w:r>
        <w:t>Приложение 2 к постановлению администрации района</w:t>
      </w:r>
    </w:p>
    <w:p w:rsidR="00156AA1" w:rsidRDefault="00B645D2" w:rsidP="00156AA1">
      <w:pPr>
        <w:ind w:left="10490"/>
      </w:pPr>
      <w:r>
        <w:t xml:space="preserve">от </w:t>
      </w:r>
      <w:r w:rsidR="00E264CF">
        <w:t>19.09.2023</w:t>
      </w:r>
      <w:r>
        <w:t xml:space="preserve"> № </w:t>
      </w:r>
      <w:r w:rsidR="00E264CF">
        <w:t>928</w:t>
      </w:r>
    </w:p>
    <w:p w:rsidR="00156AA1" w:rsidRDefault="00156AA1" w:rsidP="00156AA1">
      <w:pPr>
        <w:ind w:left="10490"/>
      </w:pPr>
    </w:p>
    <w:p w:rsidR="00156AA1" w:rsidRPr="00C83E83" w:rsidRDefault="00156AA1" w:rsidP="00156AA1">
      <w:pPr>
        <w:jc w:val="center"/>
        <w:rPr>
          <w:b/>
        </w:rPr>
      </w:pPr>
    </w:p>
    <w:p w:rsidR="00B645D2" w:rsidRDefault="00156AA1" w:rsidP="00156AA1">
      <w:pPr>
        <w:jc w:val="center"/>
        <w:rPr>
          <w:b/>
        </w:rPr>
      </w:pPr>
      <w:r w:rsidRPr="00EE413F">
        <w:rPr>
          <w:b/>
        </w:rPr>
        <w:t>Изменения, которые вносятся в приложение 1 «Распределение финансовых ресурсов муниципальной программы</w:t>
      </w:r>
    </w:p>
    <w:p w:rsidR="00156AA1" w:rsidRPr="00DA4066" w:rsidRDefault="00156AA1" w:rsidP="00156AA1">
      <w:pPr>
        <w:jc w:val="center"/>
        <w:rPr>
          <w:b/>
        </w:rPr>
      </w:pPr>
      <w:r w:rsidRPr="00EE413F">
        <w:rPr>
          <w:b/>
        </w:rPr>
        <w:t>(по годам)</w:t>
      </w:r>
    </w:p>
    <w:p w:rsidR="00156AA1" w:rsidRPr="00B645D2" w:rsidRDefault="00156AA1" w:rsidP="00156AA1">
      <w:r w:rsidRPr="00B645D2">
        <w:t>«</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2552"/>
        <w:gridCol w:w="2694"/>
        <w:gridCol w:w="24"/>
        <w:gridCol w:w="1535"/>
        <w:gridCol w:w="24"/>
        <w:gridCol w:w="1282"/>
        <w:gridCol w:w="24"/>
        <w:gridCol w:w="1110"/>
        <w:gridCol w:w="24"/>
        <w:gridCol w:w="1252"/>
        <w:gridCol w:w="24"/>
        <w:gridCol w:w="1254"/>
        <w:gridCol w:w="24"/>
        <w:gridCol w:w="1393"/>
        <w:gridCol w:w="24"/>
        <w:gridCol w:w="1363"/>
      </w:tblGrid>
      <w:tr w:rsidR="00156AA1" w:rsidRPr="006147D6" w:rsidTr="00B645D2">
        <w:trPr>
          <w:trHeight w:val="290"/>
          <w:jc w:val="center"/>
        </w:trPr>
        <w:tc>
          <w:tcPr>
            <w:tcW w:w="985" w:type="dxa"/>
            <w:vMerge w:val="restart"/>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Номер структурного элемента</w:t>
            </w:r>
          </w:p>
        </w:tc>
        <w:tc>
          <w:tcPr>
            <w:tcW w:w="2552" w:type="dxa"/>
            <w:vMerge w:val="restart"/>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Структурный элемент муниципальной программы</w:t>
            </w:r>
          </w:p>
        </w:tc>
        <w:tc>
          <w:tcPr>
            <w:tcW w:w="2694" w:type="dxa"/>
            <w:vMerge w:val="restart"/>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Ответственный исполнитель/ соисполнитель</w:t>
            </w:r>
          </w:p>
        </w:tc>
        <w:tc>
          <w:tcPr>
            <w:tcW w:w="1559" w:type="dxa"/>
            <w:gridSpan w:val="2"/>
            <w:vMerge w:val="restart"/>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Источники финансирования</w:t>
            </w:r>
          </w:p>
        </w:tc>
        <w:tc>
          <w:tcPr>
            <w:tcW w:w="7798" w:type="dxa"/>
            <w:gridSpan w:val="1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Финансовые затраты на реализацию (тыс. рублей)</w:t>
            </w:r>
          </w:p>
        </w:tc>
      </w:tr>
      <w:tr w:rsidR="00156AA1" w:rsidRPr="006147D6" w:rsidTr="00B645D2">
        <w:trPr>
          <w:trHeight w:val="290"/>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vMerge/>
            <w:vAlign w:val="center"/>
            <w:hideMark/>
          </w:tcPr>
          <w:p w:rsidR="00156AA1" w:rsidRPr="006147D6" w:rsidRDefault="00156AA1" w:rsidP="00B645D2">
            <w:pPr>
              <w:rPr>
                <w:color w:val="000000"/>
                <w:sz w:val="22"/>
                <w:szCs w:val="22"/>
              </w:rPr>
            </w:pPr>
          </w:p>
        </w:tc>
        <w:tc>
          <w:tcPr>
            <w:tcW w:w="1306" w:type="dxa"/>
            <w:gridSpan w:val="2"/>
            <w:vMerge w:val="restart"/>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всего</w:t>
            </w:r>
          </w:p>
        </w:tc>
        <w:tc>
          <w:tcPr>
            <w:tcW w:w="6492" w:type="dxa"/>
            <w:gridSpan w:val="10"/>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в том числе:</w:t>
            </w:r>
          </w:p>
        </w:tc>
      </w:tr>
      <w:tr w:rsidR="00156AA1" w:rsidRPr="006147D6" w:rsidTr="00B645D2">
        <w:trPr>
          <w:trHeight w:val="290"/>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vMerge/>
            <w:vAlign w:val="center"/>
            <w:hideMark/>
          </w:tcPr>
          <w:p w:rsidR="00156AA1" w:rsidRPr="006147D6" w:rsidRDefault="00156AA1" w:rsidP="00B645D2">
            <w:pPr>
              <w:rPr>
                <w:color w:val="000000"/>
                <w:sz w:val="22"/>
                <w:szCs w:val="22"/>
              </w:rPr>
            </w:pPr>
          </w:p>
        </w:tc>
        <w:tc>
          <w:tcPr>
            <w:tcW w:w="1306" w:type="dxa"/>
            <w:gridSpan w:val="2"/>
            <w:vMerge/>
            <w:vAlign w:val="center"/>
            <w:hideMark/>
          </w:tcPr>
          <w:p w:rsidR="00156AA1" w:rsidRPr="006147D6" w:rsidRDefault="00156AA1" w:rsidP="00B645D2">
            <w:pPr>
              <w:rPr>
                <w:color w:val="000000"/>
                <w:sz w:val="22"/>
                <w:szCs w:val="22"/>
              </w:rPr>
            </w:pPr>
          </w:p>
        </w:tc>
        <w:tc>
          <w:tcPr>
            <w:tcW w:w="1134"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2022 г.</w:t>
            </w:r>
          </w:p>
        </w:tc>
        <w:tc>
          <w:tcPr>
            <w:tcW w:w="1276"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2023 г.</w:t>
            </w:r>
          </w:p>
        </w:tc>
        <w:tc>
          <w:tcPr>
            <w:tcW w:w="1278"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2024 г.</w:t>
            </w:r>
          </w:p>
        </w:tc>
        <w:tc>
          <w:tcPr>
            <w:tcW w:w="141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 xml:space="preserve">2025 г.  </w:t>
            </w:r>
          </w:p>
        </w:tc>
        <w:tc>
          <w:tcPr>
            <w:tcW w:w="138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 xml:space="preserve">2026г.-2030г. </w:t>
            </w:r>
          </w:p>
        </w:tc>
      </w:tr>
      <w:tr w:rsidR="00156AA1" w:rsidRPr="006147D6" w:rsidTr="00B645D2">
        <w:trPr>
          <w:trHeight w:val="290"/>
          <w:jc w:val="center"/>
        </w:trPr>
        <w:tc>
          <w:tcPr>
            <w:tcW w:w="985"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w:t>
            </w:r>
          </w:p>
        </w:tc>
        <w:tc>
          <w:tcPr>
            <w:tcW w:w="2552" w:type="dxa"/>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2</w:t>
            </w:r>
          </w:p>
        </w:tc>
        <w:tc>
          <w:tcPr>
            <w:tcW w:w="2694" w:type="dxa"/>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3</w:t>
            </w:r>
          </w:p>
        </w:tc>
        <w:tc>
          <w:tcPr>
            <w:tcW w:w="1559"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4</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5</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6</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7</w:t>
            </w:r>
          </w:p>
        </w:tc>
        <w:tc>
          <w:tcPr>
            <w:tcW w:w="1278" w:type="dxa"/>
            <w:gridSpan w:val="2"/>
            <w:shd w:val="clear" w:color="auto" w:fill="auto"/>
            <w:vAlign w:val="center"/>
            <w:hideMark/>
          </w:tcPr>
          <w:p w:rsidR="00156AA1" w:rsidRPr="006147D6" w:rsidRDefault="00156AA1" w:rsidP="00B645D2">
            <w:pPr>
              <w:jc w:val="center"/>
              <w:rPr>
                <w:color w:val="000000"/>
                <w:sz w:val="22"/>
                <w:szCs w:val="22"/>
              </w:rPr>
            </w:pPr>
            <w:r>
              <w:rPr>
                <w:color w:val="000000"/>
                <w:sz w:val="22"/>
                <w:szCs w:val="22"/>
              </w:rPr>
              <w:t>8</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9</w:t>
            </w:r>
          </w:p>
        </w:tc>
        <w:tc>
          <w:tcPr>
            <w:tcW w:w="138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10</w:t>
            </w:r>
          </w:p>
        </w:tc>
      </w:tr>
      <w:tr w:rsidR="00156AA1" w:rsidRPr="006147D6" w:rsidTr="00B645D2">
        <w:trPr>
          <w:trHeight w:val="1000"/>
          <w:jc w:val="center"/>
        </w:trPr>
        <w:tc>
          <w:tcPr>
            <w:tcW w:w="15588" w:type="dxa"/>
            <w:gridSpan w:val="17"/>
            <w:vAlign w:val="center"/>
          </w:tcPr>
          <w:p w:rsidR="00156AA1" w:rsidRPr="006147D6" w:rsidRDefault="00156AA1" w:rsidP="00B645D2">
            <w:pPr>
              <w:jc w:val="center"/>
              <w:rPr>
                <w:color w:val="000000"/>
                <w:sz w:val="22"/>
                <w:szCs w:val="22"/>
              </w:rPr>
            </w:pPr>
            <w:r w:rsidRPr="006147D6">
              <w:rPr>
                <w:color w:val="000000"/>
                <w:sz w:val="22"/>
                <w:szCs w:val="22"/>
              </w:rPr>
              <w:t>Подпрограмма 2. Строительство (реконструкция), капитальный и текущий ремонт объектов культуры</w:t>
            </w:r>
          </w:p>
        </w:tc>
      </w:tr>
      <w:tr w:rsidR="00156AA1" w:rsidRPr="006147D6" w:rsidTr="00B645D2">
        <w:trPr>
          <w:trHeight w:val="1053"/>
          <w:jc w:val="center"/>
        </w:trPr>
        <w:tc>
          <w:tcPr>
            <w:tcW w:w="985" w:type="dxa"/>
            <w:vMerge w:val="restart"/>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2.2.</w:t>
            </w:r>
          </w:p>
        </w:tc>
        <w:tc>
          <w:tcPr>
            <w:tcW w:w="2552" w:type="dxa"/>
            <w:vMerge w:val="restart"/>
            <w:shd w:val="clear" w:color="auto" w:fill="auto"/>
            <w:vAlign w:val="center"/>
            <w:hideMark/>
          </w:tcPr>
          <w:p w:rsidR="00156AA1" w:rsidRPr="006147D6" w:rsidRDefault="00156AA1" w:rsidP="00B645D2">
            <w:pPr>
              <w:jc w:val="both"/>
              <w:rPr>
                <w:color w:val="000000"/>
                <w:sz w:val="22"/>
                <w:szCs w:val="22"/>
              </w:rPr>
            </w:pPr>
            <w:r w:rsidRPr="006147D6">
              <w:rPr>
                <w:color w:val="000000"/>
                <w:sz w:val="22"/>
                <w:szCs w:val="22"/>
              </w:rPr>
              <w:t>Основное мероприятие «Капитальный и текущий ремонт объектов культуры» (2,3)</w:t>
            </w:r>
          </w:p>
        </w:tc>
        <w:tc>
          <w:tcPr>
            <w:tcW w:w="2694" w:type="dxa"/>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МКУ «УКС»/ управление культуры и спорта администрации района</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22 459,3</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1 497,2</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18 462,1</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2 500,0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279"/>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jc w:val="both"/>
              <w:rPr>
                <w:color w:val="000000"/>
                <w:sz w:val="22"/>
                <w:szCs w:val="22"/>
              </w:rPr>
            </w:pPr>
            <w:r w:rsidRPr="006147D6">
              <w:rPr>
                <w:color w:val="000000"/>
                <w:sz w:val="22"/>
                <w:szCs w:val="22"/>
              </w:rPr>
              <w:t>федеральный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113"/>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jc w:val="both"/>
              <w:rPr>
                <w:color w:val="000000"/>
                <w:sz w:val="22"/>
                <w:szCs w:val="22"/>
              </w:rPr>
            </w:pPr>
            <w:r w:rsidRPr="006147D6">
              <w:rPr>
                <w:color w:val="000000"/>
                <w:sz w:val="22"/>
                <w:szCs w:val="22"/>
              </w:rPr>
              <w:t>бюджет автономного округа</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22</w:t>
            </w:r>
            <w:r>
              <w:rPr>
                <w:color w:val="000000"/>
                <w:sz w:val="22"/>
                <w:szCs w:val="22"/>
              </w:rPr>
              <w:t> 459,3</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1 497,2</w:t>
            </w:r>
          </w:p>
        </w:tc>
        <w:tc>
          <w:tcPr>
            <w:tcW w:w="1276" w:type="dxa"/>
            <w:gridSpan w:val="2"/>
            <w:shd w:val="clear" w:color="auto" w:fill="auto"/>
            <w:noWrap/>
            <w:vAlign w:val="center"/>
            <w:hideMark/>
          </w:tcPr>
          <w:p w:rsidR="00156AA1" w:rsidRPr="006147D6" w:rsidRDefault="00156AA1" w:rsidP="00B645D2">
            <w:pPr>
              <w:jc w:val="center"/>
              <w:rPr>
                <w:sz w:val="22"/>
                <w:szCs w:val="22"/>
              </w:rPr>
            </w:pPr>
            <w:r w:rsidRPr="006147D6">
              <w:rPr>
                <w:sz w:val="22"/>
                <w:szCs w:val="22"/>
              </w:rPr>
              <w:t>18</w:t>
            </w:r>
            <w:r>
              <w:rPr>
                <w:sz w:val="22"/>
                <w:szCs w:val="22"/>
              </w:rPr>
              <w:t> 462,1</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2 500,0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985" w:type="dxa"/>
            <w:vMerge w:val="restart"/>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2.2.2.</w:t>
            </w:r>
          </w:p>
        </w:tc>
        <w:tc>
          <w:tcPr>
            <w:tcW w:w="2552" w:type="dxa"/>
            <w:vMerge w:val="restart"/>
            <w:shd w:val="clear" w:color="auto" w:fill="auto"/>
            <w:vAlign w:val="center"/>
            <w:hideMark/>
          </w:tcPr>
          <w:p w:rsidR="00156AA1" w:rsidRPr="006147D6" w:rsidRDefault="00156AA1" w:rsidP="00B645D2">
            <w:pPr>
              <w:jc w:val="both"/>
              <w:rPr>
                <w:color w:val="000000"/>
                <w:sz w:val="22"/>
                <w:szCs w:val="22"/>
              </w:rPr>
            </w:pPr>
            <w:r w:rsidRPr="006147D6">
              <w:rPr>
                <w:color w:val="000000"/>
                <w:sz w:val="22"/>
                <w:szCs w:val="22"/>
              </w:rPr>
              <w:t>РМАУ МКДК "Арлекино" пгт. Излучинск, ул. Набережная д.13б</w:t>
            </w:r>
          </w:p>
        </w:tc>
        <w:tc>
          <w:tcPr>
            <w:tcW w:w="2694" w:type="dxa"/>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МКУ «УКС»/ управление культуры и спорта администрации района</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3</w:t>
            </w:r>
            <w:r>
              <w:rPr>
                <w:color w:val="000000"/>
                <w:sz w:val="22"/>
                <w:szCs w:val="22"/>
              </w:rPr>
              <w:t> 384,6</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748,2</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2 636,4</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3</w:t>
            </w:r>
            <w:r>
              <w:rPr>
                <w:color w:val="000000"/>
                <w:sz w:val="22"/>
                <w:szCs w:val="22"/>
              </w:rPr>
              <w:t> 384,6</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748,2</w:t>
            </w:r>
          </w:p>
        </w:tc>
        <w:tc>
          <w:tcPr>
            <w:tcW w:w="1276" w:type="dxa"/>
            <w:gridSpan w:val="2"/>
            <w:shd w:val="clear" w:color="auto" w:fill="auto"/>
            <w:vAlign w:val="center"/>
            <w:hideMark/>
          </w:tcPr>
          <w:p w:rsidR="00156AA1" w:rsidRPr="006147D6" w:rsidRDefault="00156AA1" w:rsidP="00B645D2">
            <w:pPr>
              <w:jc w:val="center"/>
              <w:rPr>
                <w:color w:val="000000"/>
                <w:sz w:val="22"/>
                <w:szCs w:val="22"/>
              </w:rPr>
            </w:pPr>
            <w:r>
              <w:rPr>
                <w:color w:val="000000"/>
                <w:sz w:val="22"/>
                <w:szCs w:val="22"/>
              </w:rPr>
              <w:t>2 636,4</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Итого по подпрограмме 2</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vAlign w:val="center"/>
            <w:hideMark/>
          </w:tcPr>
          <w:p w:rsidR="00156AA1" w:rsidRPr="006147D6" w:rsidRDefault="00156AA1" w:rsidP="00B645D2">
            <w:pPr>
              <w:jc w:val="center"/>
              <w:rPr>
                <w:color w:val="000000"/>
                <w:sz w:val="22"/>
                <w:szCs w:val="22"/>
              </w:rPr>
            </w:pPr>
            <w:r>
              <w:rPr>
                <w:color w:val="000000"/>
                <w:sz w:val="22"/>
                <w:szCs w:val="22"/>
              </w:rPr>
              <w:t>328 659,5</w:t>
            </w:r>
          </w:p>
        </w:tc>
        <w:tc>
          <w:tcPr>
            <w:tcW w:w="1134"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7 771,0</w:t>
            </w:r>
          </w:p>
        </w:tc>
        <w:tc>
          <w:tcPr>
            <w:tcW w:w="1276" w:type="dxa"/>
            <w:gridSpan w:val="2"/>
            <w:shd w:val="clear" w:color="auto" w:fill="auto"/>
            <w:vAlign w:val="center"/>
            <w:hideMark/>
          </w:tcPr>
          <w:p w:rsidR="00156AA1" w:rsidRPr="006147D6" w:rsidRDefault="00156AA1" w:rsidP="00B645D2">
            <w:pPr>
              <w:jc w:val="center"/>
              <w:rPr>
                <w:color w:val="000000"/>
                <w:sz w:val="22"/>
                <w:szCs w:val="22"/>
              </w:rPr>
            </w:pPr>
            <w:r>
              <w:rPr>
                <w:color w:val="000000"/>
                <w:sz w:val="22"/>
                <w:szCs w:val="22"/>
              </w:rPr>
              <w:t>318 388,5</w:t>
            </w:r>
          </w:p>
        </w:tc>
        <w:tc>
          <w:tcPr>
            <w:tcW w:w="1278"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2 500,0</w:t>
            </w:r>
          </w:p>
        </w:tc>
        <w:tc>
          <w:tcPr>
            <w:tcW w:w="141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федеральный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бюджет автономного округа</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328 659,5</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7 771,0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318</w:t>
            </w:r>
            <w:r>
              <w:rPr>
                <w:color w:val="000000"/>
                <w:sz w:val="22"/>
                <w:szCs w:val="22"/>
              </w:rPr>
              <w:t> 388,5</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2 500,0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581"/>
          <w:jc w:val="center"/>
        </w:trPr>
        <w:tc>
          <w:tcPr>
            <w:tcW w:w="15588" w:type="dxa"/>
            <w:gridSpan w:val="17"/>
            <w:vAlign w:val="center"/>
          </w:tcPr>
          <w:p w:rsidR="00156AA1" w:rsidRPr="006147D6" w:rsidRDefault="00156AA1" w:rsidP="00B645D2">
            <w:pPr>
              <w:jc w:val="center"/>
              <w:rPr>
                <w:color w:val="000000"/>
                <w:sz w:val="22"/>
                <w:szCs w:val="22"/>
              </w:rPr>
            </w:pPr>
            <w:r w:rsidRPr="006147D6">
              <w:rPr>
                <w:color w:val="000000"/>
                <w:sz w:val="22"/>
                <w:szCs w:val="22"/>
              </w:rPr>
              <w:t>Подпрограмма 4. Строительство (реконструкция), капитальный и текущий ремонт объектов административного назначения</w:t>
            </w:r>
          </w:p>
        </w:tc>
      </w:tr>
      <w:tr w:rsidR="00156AA1" w:rsidRPr="006147D6" w:rsidTr="00B645D2">
        <w:trPr>
          <w:trHeight w:val="1118"/>
          <w:jc w:val="center"/>
        </w:trPr>
        <w:tc>
          <w:tcPr>
            <w:tcW w:w="985" w:type="dxa"/>
            <w:vMerge w:val="restart"/>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4.2.</w:t>
            </w:r>
          </w:p>
        </w:tc>
        <w:tc>
          <w:tcPr>
            <w:tcW w:w="2552" w:type="dxa"/>
            <w:vMerge w:val="restart"/>
            <w:shd w:val="clear" w:color="auto" w:fill="auto"/>
            <w:vAlign w:val="center"/>
            <w:hideMark/>
          </w:tcPr>
          <w:p w:rsidR="00156AA1" w:rsidRPr="006147D6" w:rsidRDefault="00156AA1" w:rsidP="00B645D2">
            <w:pPr>
              <w:jc w:val="both"/>
              <w:rPr>
                <w:color w:val="000000"/>
                <w:sz w:val="22"/>
                <w:szCs w:val="22"/>
              </w:rPr>
            </w:pPr>
            <w:r w:rsidRPr="006147D6">
              <w:rPr>
                <w:color w:val="000000"/>
                <w:sz w:val="22"/>
                <w:szCs w:val="22"/>
              </w:rPr>
              <w:t>Основное мероприятие «Капитальный и текущий ремонт объектов административного назначения» (2,4)</w:t>
            </w:r>
          </w:p>
        </w:tc>
        <w:tc>
          <w:tcPr>
            <w:tcW w:w="2694" w:type="dxa"/>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35 044,9</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6 406,4</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28 638,5</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35 044,9</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6 406,4</w:t>
            </w:r>
          </w:p>
        </w:tc>
        <w:tc>
          <w:tcPr>
            <w:tcW w:w="1276" w:type="dxa"/>
            <w:gridSpan w:val="2"/>
            <w:shd w:val="clear" w:color="auto" w:fill="auto"/>
            <w:noWrap/>
            <w:vAlign w:val="center"/>
            <w:hideMark/>
          </w:tcPr>
          <w:p w:rsidR="00156AA1" w:rsidRPr="006147D6" w:rsidRDefault="00156AA1" w:rsidP="00B645D2">
            <w:pPr>
              <w:jc w:val="center"/>
              <w:rPr>
                <w:sz w:val="22"/>
                <w:szCs w:val="22"/>
              </w:rPr>
            </w:pPr>
            <w:r>
              <w:rPr>
                <w:sz w:val="22"/>
                <w:szCs w:val="22"/>
              </w:rPr>
              <w:t>28 638,5</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123"/>
          <w:jc w:val="center"/>
        </w:trPr>
        <w:tc>
          <w:tcPr>
            <w:tcW w:w="985" w:type="dxa"/>
            <w:vMerge w:val="restart"/>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4.2.</w:t>
            </w:r>
            <w:r>
              <w:rPr>
                <w:color w:val="000000"/>
                <w:sz w:val="22"/>
                <w:szCs w:val="22"/>
              </w:rPr>
              <w:t>6</w:t>
            </w:r>
            <w:r w:rsidRPr="006147D6">
              <w:rPr>
                <w:color w:val="000000"/>
                <w:sz w:val="22"/>
                <w:szCs w:val="22"/>
              </w:rPr>
              <w:t>.</w:t>
            </w:r>
          </w:p>
        </w:tc>
        <w:tc>
          <w:tcPr>
            <w:tcW w:w="2552" w:type="dxa"/>
            <w:vMerge w:val="restart"/>
            <w:shd w:val="clear" w:color="auto" w:fill="auto"/>
            <w:vAlign w:val="center"/>
            <w:hideMark/>
          </w:tcPr>
          <w:p w:rsidR="00156AA1" w:rsidRPr="006147D6" w:rsidRDefault="00156AA1" w:rsidP="00B645D2">
            <w:pPr>
              <w:jc w:val="both"/>
              <w:rPr>
                <w:color w:val="000000"/>
                <w:sz w:val="22"/>
                <w:szCs w:val="22"/>
              </w:rPr>
            </w:pPr>
            <w:r w:rsidRPr="00C22451">
              <w:rPr>
                <w:color w:val="000000"/>
                <w:sz w:val="22"/>
                <w:szCs w:val="22"/>
              </w:rPr>
              <w:t>Административное здание по ул. Индустриальная д. 16,                         г. Нижневартовск</w:t>
            </w:r>
          </w:p>
        </w:tc>
        <w:tc>
          <w:tcPr>
            <w:tcW w:w="2694" w:type="dxa"/>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4 037,3</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 xml:space="preserve">1 </w:t>
            </w:r>
            <w:r>
              <w:rPr>
                <w:color w:val="000000"/>
                <w:sz w:val="22"/>
                <w:szCs w:val="22"/>
              </w:rPr>
              <w:t>342</w:t>
            </w:r>
            <w:r w:rsidRPr="006147D6">
              <w:rPr>
                <w:color w:val="000000"/>
                <w:sz w:val="22"/>
                <w:szCs w:val="22"/>
              </w:rPr>
              <w:t>,0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2 695,3</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139"/>
          <w:jc w:val="center"/>
        </w:trPr>
        <w:tc>
          <w:tcPr>
            <w:tcW w:w="985" w:type="dxa"/>
            <w:vMerge/>
            <w:vAlign w:val="center"/>
            <w:hideMark/>
          </w:tcPr>
          <w:p w:rsidR="00156AA1" w:rsidRPr="006147D6" w:rsidRDefault="00156AA1" w:rsidP="00B645D2">
            <w:pPr>
              <w:rPr>
                <w:color w:val="000000"/>
                <w:sz w:val="22"/>
                <w:szCs w:val="22"/>
              </w:rPr>
            </w:pPr>
          </w:p>
        </w:tc>
        <w:tc>
          <w:tcPr>
            <w:tcW w:w="2552" w:type="dxa"/>
            <w:vMerge/>
            <w:vAlign w:val="center"/>
            <w:hideMark/>
          </w:tcPr>
          <w:p w:rsidR="00156AA1" w:rsidRPr="006147D6" w:rsidRDefault="00156AA1" w:rsidP="00B645D2">
            <w:pPr>
              <w:rPr>
                <w:color w:val="000000"/>
                <w:sz w:val="22"/>
                <w:szCs w:val="22"/>
              </w:rPr>
            </w:pPr>
          </w:p>
        </w:tc>
        <w:tc>
          <w:tcPr>
            <w:tcW w:w="2694" w:type="dxa"/>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4 037,3</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 xml:space="preserve">1 </w:t>
            </w:r>
            <w:r>
              <w:rPr>
                <w:color w:val="000000"/>
                <w:sz w:val="22"/>
                <w:szCs w:val="22"/>
              </w:rPr>
              <w:t>342</w:t>
            </w:r>
            <w:r w:rsidRPr="006147D6">
              <w:rPr>
                <w:color w:val="000000"/>
                <w:sz w:val="22"/>
                <w:szCs w:val="22"/>
              </w:rPr>
              <w:t>,0</w:t>
            </w:r>
          </w:p>
        </w:tc>
        <w:tc>
          <w:tcPr>
            <w:tcW w:w="1276" w:type="dxa"/>
            <w:gridSpan w:val="2"/>
            <w:shd w:val="clear" w:color="auto" w:fill="auto"/>
            <w:vAlign w:val="center"/>
            <w:hideMark/>
          </w:tcPr>
          <w:p w:rsidR="00156AA1" w:rsidRPr="006147D6" w:rsidRDefault="00156AA1" w:rsidP="00B645D2">
            <w:pPr>
              <w:jc w:val="center"/>
              <w:rPr>
                <w:color w:val="000000"/>
                <w:sz w:val="22"/>
                <w:szCs w:val="22"/>
              </w:rPr>
            </w:pPr>
            <w:r>
              <w:rPr>
                <w:color w:val="000000"/>
                <w:sz w:val="22"/>
                <w:szCs w:val="22"/>
              </w:rPr>
              <w:t>2 695,3</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87" w:type="dxa"/>
            <w:gridSpan w:val="2"/>
            <w:shd w:val="clear" w:color="auto" w:fill="auto"/>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137"/>
          <w:jc w:val="center"/>
        </w:trPr>
        <w:tc>
          <w:tcPr>
            <w:tcW w:w="6231" w:type="dxa"/>
            <w:gridSpan w:val="3"/>
            <w:vMerge w:val="restart"/>
            <w:vAlign w:val="center"/>
          </w:tcPr>
          <w:p w:rsidR="00156AA1" w:rsidRPr="006147D6" w:rsidRDefault="00156AA1" w:rsidP="00B645D2">
            <w:pPr>
              <w:rPr>
                <w:color w:val="000000"/>
                <w:sz w:val="22"/>
                <w:szCs w:val="22"/>
              </w:rPr>
            </w:pPr>
            <w:r w:rsidRPr="006147D6">
              <w:rPr>
                <w:color w:val="000000"/>
                <w:sz w:val="22"/>
                <w:szCs w:val="22"/>
              </w:rPr>
              <w:t>Итого по подпрограмме 4</w:t>
            </w:r>
          </w:p>
        </w:tc>
        <w:tc>
          <w:tcPr>
            <w:tcW w:w="1559" w:type="dxa"/>
            <w:gridSpan w:val="2"/>
            <w:shd w:val="clear" w:color="auto" w:fill="auto"/>
            <w:vAlign w:val="center"/>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tcPr>
          <w:p w:rsidR="00156AA1" w:rsidRPr="006147D6" w:rsidRDefault="00156AA1" w:rsidP="00B645D2">
            <w:pPr>
              <w:jc w:val="center"/>
              <w:rPr>
                <w:color w:val="000000"/>
                <w:sz w:val="22"/>
                <w:szCs w:val="22"/>
              </w:rPr>
            </w:pPr>
            <w:r>
              <w:rPr>
                <w:color w:val="000000"/>
                <w:sz w:val="22"/>
                <w:szCs w:val="22"/>
              </w:rPr>
              <w:t>70 001,4</w:t>
            </w:r>
          </w:p>
        </w:tc>
        <w:tc>
          <w:tcPr>
            <w:tcW w:w="1134" w:type="dxa"/>
            <w:gridSpan w:val="2"/>
            <w:shd w:val="clear" w:color="auto" w:fill="auto"/>
            <w:noWrap/>
            <w:vAlign w:val="center"/>
          </w:tcPr>
          <w:p w:rsidR="00156AA1" w:rsidRPr="006147D6" w:rsidRDefault="00156AA1" w:rsidP="00B645D2">
            <w:pPr>
              <w:jc w:val="center"/>
              <w:rPr>
                <w:color w:val="000000"/>
                <w:sz w:val="22"/>
                <w:szCs w:val="22"/>
              </w:rPr>
            </w:pPr>
            <w:r w:rsidRPr="006147D6">
              <w:rPr>
                <w:color w:val="000000"/>
                <w:sz w:val="22"/>
                <w:szCs w:val="22"/>
              </w:rPr>
              <w:t>6 406,4</w:t>
            </w:r>
          </w:p>
        </w:tc>
        <w:tc>
          <w:tcPr>
            <w:tcW w:w="1276" w:type="dxa"/>
            <w:gridSpan w:val="2"/>
            <w:shd w:val="clear" w:color="auto" w:fill="auto"/>
            <w:vAlign w:val="center"/>
          </w:tcPr>
          <w:p w:rsidR="00156AA1" w:rsidRPr="006147D6" w:rsidRDefault="00156AA1" w:rsidP="00B645D2">
            <w:pPr>
              <w:jc w:val="center"/>
              <w:rPr>
                <w:color w:val="000000"/>
                <w:sz w:val="22"/>
                <w:szCs w:val="22"/>
              </w:rPr>
            </w:pPr>
            <w:r>
              <w:rPr>
                <w:color w:val="000000"/>
                <w:sz w:val="22"/>
                <w:szCs w:val="22"/>
              </w:rPr>
              <w:t>63 595,0</w:t>
            </w:r>
          </w:p>
        </w:tc>
        <w:tc>
          <w:tcPr>
            <w:tcW w:w="1278" w:type="dxa"/>
            <w:gridSpan w:val="2"/>
            <w:shd w:val="clear" w:color="auto" w:fill="auto"/>
            <w:noWrap/>
            <w:vAlign w:val="center"/>
          </w:tcPr>
          <w:p w:rsidR="00156AA1" w:rsidRPr="006147D6" w:rsidRDefault="00156AA1" w:rsidP="00B645D2">
            <w:pPr>
              <w:jc w:val="center"/>
              <w:rPr>
                <w:color w:val="000000"/>
                <w:sz w:val="22"/>
                <w:szCs w:val="22"/>
              </w:rPr>
            </w:pPr>
            <w:r>
              <w:rPr>
                <w:color w:val="000000"/>
                <w:sz w:val="22"/>
                <w:szCs w:val="22"/>
              </w:rPr>
              <w:t>0,0</w:t>
            </w:r>
          </w:p>
        </w:tc>
        <w:tc>
          <w:tcPr>
            <w:tcW w:w="1417" w:type="dxa"/>
            <w:gridSpan w:val="2"/>
            <w:shd w:val="clear" w:color="auto" w:fill="auto"/>
            <w:noWrap/>
            <w:vAlign w:val="center"/>
          </w:tcPr>
          <w:p w:rsidR="00156AA1" w:rsidRPr="006147D6" w:rsidRDefault="00156AA1" w:rsidP="00B645D2">
            <w:pPr>
              <w:jc w:val="center"/>
              <w:rPr>
                <w:color w:val="000000"/>
                <w:sz w:val="22"/>
                <w:szCs w:val="22"/>
              </w:rPr>
            </w:pPr>
            <w:r>
              <w:rPr>
                <w:color w:val="000000"/>
                <w:sz w:val="22"/>
                <w:szCs w:val="22"/>
              </w:rPr>
              <w:t>0,0</w:t>
            </w:r>
          </w:p>
        </w:tc>
        <w:tc>
          <w:tcPr>
            <w:tcW w:w="1387" w:type="dxa"/>
            <w:gridSpan w:val="2"/>
            <w:shd w:val="clear" w:color="auto" w:fill="auto"/>
            <w:vAlign w:val="center"/>
          </w:tcPr>
          <w:p w:rsidR="00156AA1" w:rsidRPr="006147D6" w:rsidRDefault="00156AA1" w:rsidP="00B645D2">
            <w:pPr>
              <w:jc w:val="center"/>
              <w:rPr>
                <w:color w:val="000000"/>
                <w:sz w:val="22"/>
                <w:szCs w:val="22"/>
              </w:rPr>
            </w:pPr>
            <w:r>
              <w:rPr>
                <w:color w:val="000000"/>
                <w:sz w:val="22"/>
                <w:szCs w:val="22"/>
              </w:rPr>
              <w:t>0,0</w:t>
            </w:r>
          </w:p>
        </w:tc>
      </w:tr>
      <w:tr w:rsidR="00156AA1" w:rsidRPr="006147D6" w:rsidTr="00B645D2">
        <w:trPr>
          <w:trHeight w:val="1254"/>
          <w:jc w:val="center"/>
        </w:trPr>
        <w:tc>
          <w:tcPr>
            <w:tcW w:w="6231" w:type="dxa"/>
            <w:gridSpan w:val="3"/>
            <w:vMerge/>
            <w:vAlign w:val="center"/>
          </w:tcPr>
          <w:p w:rsidR="00156AA1" w:rsidRPr="006147D6" w:rsidRDefault="00156AA1" w:rsidP="00B645D2">
            <w:pPr>
              <w:rPr>
                <w:color w:val="000000"/>
                <w:sz w:val="22"/>
                <w:szCs w:val="22"/>
              </w:rPr>
            </w:pPr>
          </w:p>
        </w:tc>
        <w:tc>
          <w:tcPr>
            <w:tcW w:w="1559" w:type="dxa"/>
            <w:gridSpan w:val="2"/>
            <w:shd w:val="clear" w:color="auto" w:fill="auto"/>
            <w:vAlign w:val="center"/>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tcPr>
          <w:p w:rsidR="00156AA1" w:rsidRPr="006147D6" w:rsidRDefault="00156AA1" w:rsidP="00B645D2">
            <w:pPr>
              <w:jc w:val="center"/>
              <w:rPr>
                <w:color w:val="000000"/>
                <w:sz w:val="22"/>
                <w:szCs w:val="22"/>
              </w:rPr>
            </w:pPr>
            <w:r>
              <w:rPr>
                <w:color w:val="000000"/>
                <w:sz w:val="22"/>
                <w:szCs w:val="22"/>
              </w:rPr>
              <w:t>70 001,4</w:t>
            </w:r>
          </w:p>
        </w:tc>
        <w:tc>
          <w:tcPr>
            <w:tcW w:w="1134" w:type="dxa"/>
            <w:gridSpan w:val="2"/>
            <w:shd w:val="clear" w:color="auto" w:fill="auto"/>
            <w:noWrap/>
            <w:vAlign w:val="center"/>
          </w:tcPr>
          <w:p w:rsidR="00156AA1" w:rsidRPr="006147D6" w:rsidRDefault="00156AA1" w:rsidP="00B645D2">
            <w:pPr>
              <w:jc w:val="center"/>
              <w:rPr>
                <w:color w:val="000000"/>
                <w:sz w:val="22"/>
                <w:szCs w:val="22"/>
              </w:rPr>
            </w:pPr>
            <w:r w:rsidRPr="006147D6">
              <w:rPr>
                <w:color w:val="000000"/>
                <w:sz w:val="22"/>
                <w:szCs w:val="22"/>
              </w:rPr>
              <w:t>6 406,4</w:t>
            </w:r>
          </w:p>
        </w:tc>
        <w:tc>
          <w:tcPr>
            <w:tcW w:w="1276" w:type="dxa"/>
            <w:gridSpan w:val="2"/>
            <w:shd w:val="clear" w:color="auto" w:fill="auto"/>
            <w:vAlign w:val="center"/>
          </w:tcPr>
          <w:p w:rsidR="00156AA1" w:rsidRPr="006147D6" w:rsidRDefault="00156AA1" w:rsidP="00B645D2">
            <w:pPr>
              <w:jc w:val="center"/>
              <w:rPr>
                <w:color w:val="000000"/>
                <w:sz w:val="22"/>
                <w:szCs w:val="22"/>
              </w:rPr>
            </w:pPr>
            <w:r>
              <w:rPr>
                <w:color w:val="000000"/>
                <w:sz w:val="22"/>
                <w:szCs w:val="22"/>
              </w:rPr>
              <w:t>63 595,0</w:t>
            </w:r>
          </w:p>
        </w:tc>
        <w:tc>
          <w:tcPr>
            <w:tcW w:w="1278" w:type="dxa"/>
            <w:gridSpan w:val="2"/>
            <w:shd w:val="clear" w:color="auto" w:fill="auto"/>
            <w:noWrap/>
            <w:vAlign w:val="center"/>
          </w:tcPr>
          <w:p w:rsidR="00156AA1" w:rsidRPr="006147D6" w:rsidRDefault="00156AA1" w:rsidP="00B645D2">
            <w:pPr>
              <w:jc w:val="center"/>
              <w:rPr>
                <w:color w:val="000000"/>
                <w:sz w:val="22"/>
                <w:szCs w:val="22"/>
              </w:rPr>
            </w:pPr>
            <w:r>
              <w:rPr>
                <w:color w:val="000000"/>
                <w:sz w:val="22"/>
                <w:szCs w:val="22"/>
              </w:rPr>
              <w:t>0,0</w:t>
            </w:r>
          </w:p>
        </w:tc>
        <w:tc>
          <w:tcPr>
            <w:tcW w:w="1417" w:type="dxa"/>
            <w:gridSpan w:val="2"/>
            <w:shd w:val="clear" w:color="auto" w:fill="auto"/>
            <w:noWrap/>
            <w:vAlign w:val="center"/>
          </w:tcPr>
          <w:p w:rsidR="00156AA1" w:rsidRPr="006147D6" w:rsidRDefault="00156AA1" w:rsidP="00B645D2">
            <w:pPr>
              <w:jc w:val="center"/>
              <w:rPr>
                <w:color w:val="000000"/>
                <w:sz w:val="22"/>
                <w:szCs w:val="22"/>
              </w:rPr>
            </w:pPr>
            <w:r>
              <w:rPr>
                <w:color w:val="000000"/>
                <w:sz w:val="22"/>
                <w:szCs w:val="22"/>
              </w:rPr>
              <w:t>0,0</w:t>
            </w:r>
          </w:p>
        </w:tc>
        <w:tc>
          <w:tcPr>
            <w:tcW w:w="1387" w:type="dxa"/>
            <w:gridSpan w:val="2"/>
            <w:shd w:val="clear" w:color="auto" w:fill="auto"/>
            <w:vAlign w:val="center"/>
          </w:tcPr>
          <w:p w:rsidR="00156AA1" w:rsidRPr="006147D6" w:rsidRDefault="00156AA1" w:rsidP="00B645D2">
            <w:pPr>
              <w:jc w:val="center"/>
              <w:rPr>
                <w:color w:val="000000"/>
                <w:sz w:val="22"/>
                <w:szCs w:val="22"/>
              </w:rPr>
            </w:pPr>
            <w:r>
              <w:rPr>
                <w:color w:val="000000"/>
                <w:sz w:val="22"/>
                <w:szCs w:val="22"/>
              </w:rPr>
              <w:t>0,0</w:t>
            </w:r>
          </w:p>
        </w:tc>
      </w:tr>
      <w:tr w:rsidR="00156AA1" w:rsidRPr="005F2EDD" w:rsidTr="00B645D2">
        <w:trPr>
          <w:trHeight w:val="1530"/>
          <w:jc w:val="center"/>
        </w:trPr>
        <w:tc>
          <w:tcPr>
            <w:tcW w:w="15588" w:type="dxa"/>
            <w:gridSpan w:val="17"/>
            <w:vAlign w:val="center"/>
          </w:tcPr>
          <w:p w:rsidR="00156AA1" w:rsidRPr="005F2EDD" w:rsidRDefault="00156AA1" w:rsidP="00B645D2">
            <w:pPr>
              <w:rPr>
                <w:sz w:val="22"/>
                <w:szCs w:val="22"/>
              </w:rPr>
            </w:pPr>
            <w:r w:rsidRPr="005F2EDD">
              <w:rPr>
                <w:sz w:val="22"/>
                <w:szCs w:val="22"/>
              </w:rPr>
              <w:t>Подпрограмма 5. Капитальный и текущий ремонт объектов жилищного хозяйства</w:t>
            </w:r>
          </w:p>
        </w:tc>
      </w:tr>
      <w:tr w:rsidR="00156AA1" w:rsidRPr="005F2EDD" w:rsidTr="00B645D2">
        <w:trPr>
          <w:trHeight w:val="1123"/>
          <w:jc w:val="center"/>
        </w:trPr>
        <w:tc>
          <w:tcPr>
            <w:tcW w:w="985" w:type="dxa"/>
            <w:vMerge w:val="restart"/>
            <w:shd w:val="clear" w:color="auto" w:fill="auto"/>
            <w:noWrap/>
            <w:vAlign w:val="center"/>
            <w:hideMark/>
          </w:tcPr>
          <w:p w:rsidR="00156AA1" w:rsidRPr="005F2EDD" w:rsidRDefault="00156AA1" w:rsidP="00B645D2">
            <w:pPr>
              <w:rPr>
                <w:sz w:val="22"/>
                <w:szCs w:val="22"/>
              </w:rPr>
            </w:pPr>
            <w:r w:rsidRPr="005F2EDD">
              <w:rPr>
                <w:sz w:val="22"/>
                <w:szCs w:val="22"/>
              </w:rPr>
              <w:t>5.1.</w:t>
            </w:r>
          </w:p>
        </w:tc>
        <w:tc>
          <w:tcPr>
            <w:tcW w:w="2552" w:type="dxa"/>
            <w:vMerge w:val="restart"/>
            <w:shd w:val="clear" w:color="auto" w:fill="auto"/>
            <w:vAlign w:val="center"/>
            <w:hideMark/>
          </w:tcPr>
          <w:p w:rsidR="00156AA1" w:rsidRPr="005F2EDD" w:rsidRDefault="00156AA1" w:rsidP="00B645D2">
            <w:pPr>
              <w:rPr>
                <w:sz w:val="22"/>
                <w:szCs w:val="22"/>
              </w:rPr>
            </w:pPr>
            <w:r w:rsidRPr="005F2EDD">
              <w:rPr>
                <w:sz w:val="22"/>
                <w:szCs w:val="22"/>
              </w:rPr>
              <w:t>Основное мероприятие «Капитальный и текущий ремонт объектов жилищного хозяйства» (2,5)</w:t>
            </w:r>
          </w:p>
        </w:tc>
        <w:tc>
          <w:tcPr>
            <w:tcW w:w="2694" w:type="dxa"/>
            <w:vMerge w:val="restart"/>
            <w:shd w:val="clear" w:color="auto" w:fill="auto"/>
            <w:vAlign w:val="center"/>
            <w:hideMark/>
          </w:tcPr>
          <w:p w:rsidR="00156AA1" w:rsidRPr="005F2EDD" w:rsidRDefault="00156AA1" w:rsidP="00B645D2">
            <w:pPr>
              <w:rPr>
                <w:sz w:val="22"/>
                <w:szCs w:val="22"/>
              </w:rPr>
            </w:pPr>
            <w:r w:rsidRPr="005F2EDD">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всего</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117 282,8</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30 613,9</w:t>
            </w:r>
          </w:p>
        </w:tc>
        <w:tc>
          <w:tcPr>
            <w:tcW w:w="1276" w:type="dxa"/>
            <w:gridSpan w:val="2"/>
            <w:shd w:val="clear" w:color="auto" w:fill="auto"/>
            <w:noWrap/>
            <w:vAlign w:val="center"/>
            <w:hideMark/>
          </w:tcPr>
          <w:p w:rsidR="00156AA1" w:rsidRPr="005F2EDD" w:rsidRDefault="00156AA1" w:rsidP="00B645D2">
            <w:pPr>
              <w:rPr>
                <w:sz w:val="22"/>
                <w:szCs w:val="22"/>
              </w:rPr>
            </w:pPr>
            <w:r>
              <w:rPr>
                <w:sz w:val="22"/>
                <w:szCs w:val="22"/>
              </w:rPr>
              <w:t>86 668,9</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139"/>
          <w:jc w:val="center"/>
        </w:trPr>
        <w:tc>
          <w:tcPr>
            <w:tcW w:w="985" w:type="dxa"/>
            <w:vMerge/>
            <w:vAlign w:val="center"/>
            <w:hideMark/>
          </w:tcPr>
          <w:p w:rsidR="00156AA1" w:rsidRPr="005F2EDD" w:rsidRDefault="00156AA1" w:rsidP="00B645D2">
            <w:pPr>
              <w:rPr>
                <w:sz w:val="22"/>
                <w:szCs w:val="22"/>
              </w:rPr>
            </w:pPr>
          </w:p>
        </w:tc>
        <w:tc>
          <w:tcPr>
            <w:tcW w:w="2552" w:type="dxa"/>
            <w:vMerge/>
            <w:vAlign w:val="center"/>
            <w:hideMark/>
          </w:tcPr>
          <w:p w:rsidR="00156AA1" w:rsidRPr="005F2EDD" w:rsidRDefault="00156AA1" w:rsidP="00B645D2">
            <w:pPr>
              <w:rPr>
                <w:sz w:val="22"/>
                <w:szCs w:val="22"/>
              </w:rPr>
            </w:pPr>
          </w:p>
        </w:tc>
        <w:tc>
          <w:tcPr>
            <w:tcW w:w="2694" w:type="dxa"/>
            <w:vMerge/>
            <w:vAlign w:val="center"/>
            <w:hideMark/>
          </w:tcPr>
          <w:p w:rsidR="00156AA1" w:rsidRPr="005F2EDD" w:rsidRDefault="00156AA1" w:rsidP="00B645D2">
            <w:pPr>
              <w:rPr>
                <w:sz w:val="22"/>
                <w:szCs w:val="22"/>
              </w:rPr>
            </w:pP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местный бюджет</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117 282,8</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30 613,9</w:t>
            </w:r>
          </w:p>
        </w:tc>
        <w:tc>
          <w:tcPr>
            <w:tcW w:w="1276" w:type="dxa"/>
            <w:gridSpan w:val="2"/>
            <w:shd w:val="clear" w:color="auto" w:fill="auto"/>
            <w:noWrap/>
            <w:vAlign w:val="center"/>
            <w:hideMark/>
          </w:tcPr>
          <w:p w:rsidR="00156AA1" w:rsidRPr="005F2EDD" w:rsidRDefault="00156AA1" w:rsidP="00B645D2">
            <w:pPr>
              <w:rPr>
                <w:sz w:val="22"/>
                <w:szCs w:val="22"/>
              </w:rPr>
            </w:pPr>
            <w:r>
              <w:rPr>
                <w:sz w:val="22"/>
                <w:szCs w:val="22"/>
              </w:rPr>
              <w:t>86 668,9</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094"/>
          <w:jc w:val="center"/>
        </w:trPr>
        <w:tc>
          <w:tcPr>
            <w:tcW w:w="985" w:type="dxa"/>
            <w:vMerge w:val="restart"/>
            <w:shd w:val="clear" w:color="auto" w:fill="auto"/>
            <w:noWrap/>
            <w:vAlign w:val="center"/>
            <w:hideMark/>
          </w:tcPr>
          <w:p w:rsidR="00156AA1" w:rsidRPr="005F2EDD" w:rsidRDefault="00156AA1" w:rsidP="00B645D2">
            <w:pPr>
              <w:rPr>
                <w:sz w:val="22"/>
                <w:szCs w:val="22"/>
              </w:rPr>
            </w:pPr>
            <w:r w:rsidRPr="005F2EDD">
              <w:rPr>
                <w:sz w:val="22"/>
                <w:szCs w:val="22"/>
              </w:rPr>
              <w:t>5.1.13.</w:t>
            </w:r>
          </w:p>
        </w:tc>
        <w:tc>
          <w:tcPr>
            <w:tcW w:w="2552" w:type="dxa"/>
            <w:vMerge w:val="restart"/>
            <w:shd w:val="clear" w:color="auto" w:fill="auto"/>
            <w:vAlign w:val="center"/>
            <w:hideMark/>
          </w:tcPr>
          <w:p w:rsidR="00156AA1" w:rsidRPr="005F2EDD" w:rsidRDefault="00156AA1" w:rsidP="00B645D2">
            <w:pPr>
              <w:rPr>
                <w:sz w:val="22"/>
                <w:szCs w:val="22"/>
              </w:rPr>
            </w:pPr>
            <w:r w:rsidRPr="005F2EDD">
              <w:rPr>
                <w:sz w:val="22"/>
                <w:szCs w:val="22"/>
              </w:rPr>
              <w:t>Жилой дом по ул. Кедровая, д.8 д. Вата</w:t>
            </w:r>
          </w:p>
        </w:tc>
        <w:tc>
          <w:tcPr>
            <w:tcW w:w="2694" w:type="dxa"/>
            <w:vMerge w:val="restart"/>
            <w:shd w:val="clear" w:color="auto" w:fill="auto"/>
            <w:vAlign w:val="center"/>
            <w:hideMark/>
          </w:tcPr>
          <w:p w:rsidR="00156AA1" w:rsidRPr="005F2EDD" w:rsidRDefault="00156AA1" w:rsidP="00B645D2">
            <w:pPr>
              <w:rPr>
                <w:sz w:val="22"/>
                <w:szCs w:val="22"/>
              </w:rPr>
            </w:pPr>
            <w:r w:rsidRPr="005F2EDD">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всего</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962,8</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362,8</w:t>
            </w:r>
          </w:p>
        </w:tc>
        <w:tc>
          <w:tcPr>
            <w:tcW w:w="1276" w:type="dxa"/>
            <w:gridSpan w:val="2"/>
            <w:shd w:val="clear" w:color="auto" w:fill="auto"/>
            <w:noWrap/>
            <w:vAlign w:val="center"/>
            <w:hideMark/>
          </w:tcPr>
          <w:p w:rsidR="00156AA1" w:rsidRPr="005F2EDD" w:rsidRDefault="00156AA1" w:rsidP="00B645D2">
            <w:pPr>
              <w:rPr>
                <w:sz w:val="22"/>
                <w:szCs w:val="22"/>
              </w:rPr>
            </w:pPr>
            <w:r>
              <w:rPr>
                <w:sz w:val="22"/>
                <w:szCs w:val="22"/>
              </w:rPr>
              <w:t>600,0</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000"/>
          <w:jc w:val="center"/>
        </w:trPr>
        <w:tc>
          <w:tcPr>
            <w:tcW w:w="985" w:type="dxa"/>
            <w:vMerge/>
            <w:vAlign w:val="center"/>
            <w:hideMark/>
          </w:tcPr>
          <w:p w:rsidR="00156AA1" w:rsidRPr="005F2EDD" w:rsidRDefault="00156AA1" w:rsidP="00B645D2">
            <w:pPr>
              <w:rPr>
                <w:sz w:val="22"/>
                <w:szCs w:val="22"/>
              </w:rPr>
            </w:pPr>
          </w:p>
        </w:tc>
        <w:tc>
          <w:tcPr>
            <w:tcW w:w="2552" w:type="dxa"/>
            <w:vMerge/>
            <w:vAlign w:val="center"/>
            <w:hideMark/>
          </w:tcPr>
          <w:p w:rsidR="00156AA1" w:rsidRPr="005F2EDD" w:rsidRDefault="00156AA1" w:rsidP="00B645D2">
            <w:pPr>
              <w:rPr>
                <w:sz w:val="22"/>
                <w:szCs w:val="22"/>
              </w:rPr>
            </w:pPr>
          </w:p>
        </w:tc>
        <w:tc>
          <w:tcPr>
            <w:tcW w:w="2694" w:type="dxa"/>
            <w:vMerge/>
            <w:vAlign w:val="center"/>
            <w:hideMark/>
          </w:tcPr>
          <w:p w:rsidR="00156AA1" w:rsidRPr="005F2EDD" w:rsidRDefault="00156AA1" w:rsidP="00B645D2">
            <w:pPr>
              <w:rPr>
                <w:sz w:val="22"/>
                <w:szCs w:val="22"/>
              </w:rPr>
            </w:pP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местный бюджет</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962,8</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362,8</w:t>
            </w:r>
          </w:p>
        </w:tc>
        <w:tc>
          <w:tcPr>
            <w:tcW w:w="1276" w:type="dxa"/>
            <w:gridSpan w:val="2"/>
            <w:shd w:val="clear" w:color="auto" w:fill="auto"/>
            <w:vAlign w:val="center"/>
            <w:hideMark/>
          </w:tcPr>
          <w:p w:rsidR="00156AA1" w:rsidRPr="005F2EDD" w:rsidRDefault="00156AA1" w:rsidP="00B645D2">
            <w:pPr>
              <w:rPr>
                <w:sz w:val="22"/>
                <w:szCs w:val="22"/>
              </w:rPr>
            </w:pPr>
            <w:r>
              <w:rPr>
                <w:sz w:val="22"/>
                <w:szCs w:val="22"/>
              </w:rPr>
              <w:t>600,0</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052"/>
          <w:jc w:val="center"/>
        </w:trPr>
        <w:tc>
          <w:tcPr>
            <w:tcW w:w="985" w:type="dxa"/>
            <w:vMerge w:val="restart"/>
            <w:shd w:val="clear" w:color="auto" w:fill="auto"/>
            <w:noWrap/>
            <w:vAlign w:val="center"/>
            <w:hideMark/>
          </w:tcPr>
          <w:p w:rsidR="00156AA1" w:rsidRPr="005F2EDD" w:rsidRDefault="00156AA1" w:rsidP="00B645D2">
            <w:pPr>
              <w:rPr>
                <w:sz w:val="22"/>
                <w:szCs w:val="22"/>
              </w:rPr>
            </w:pPr>
            <w:r w:rsidRPr="005F2EDD">
              <w:rPr>
                <w:sz w:val="22"/>
                <w:szCs w:val="22"/>
              </w:rPr>
              <w:t>5.1.14.</w:t>
            </w:r>
          </w:p>
        </w:tc>
        <w:tc>
          <w:tcPr>
            <w:tcW w:w="2552" w:type="dxa"/>
            <w:vMerge w:val="restart"/>
            <w:shd w:val="clear" w:color="auto" w:fill="auto"/>
            <w:vAlign w:val="center"/>
            <w:hideMark/>
          </w:tcPr>
          <w:p w:rsidR="00156AA1" w:rsidRPr="005F2EDD" w:rsidRDefault="00156AA1" w:rsidP="00B645D2">
            <w:pPr>
              <w:rPr>
                <w:sz w:val="22"/>
                <w:szCs w:val="22"/>
              </w:rPr>
            </w:pPr>
            <w:r w:rsidRPr="005F2EDD">
              <w:rPr>
                <w:sz w:val="22"/>
                <w:szCs w:val="22"/>
              </w:rPr>
              <w:t>Жилой дом по ул. Октябрьская, д.22 кв.1, кв.2 п. Зайцева Речка</w:t>
            </w:r>
          </w:p>
        </w:tc>
        <w:tc>
          <w:tcPr>
            <w:tcW w:w="2694" w:type="dxa"/>
            <w:vMerge w:val="restart"/>
            <w:shd w:val="clear" w:color="auto" w:fill="auto"/>
            <w:vAlign w:val="center"/>
            <w:hideMark/>
          </w:tcPr>
          <w:p w:rsidR="00156AA1" w:rsidRPr="005F2EDD" w:rsidRDefault="00156AA1" w:rsidP="00B645D2">
            <w:pPr>
              <w:rPr>
                <w:sz w:val="22"/>
                <w:szCs w:val="22"/>
              </w:rPr>
            </w:pPr>
            <w:r w:rsidRPr="005F2EDD">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всего</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3 908,0</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1 286,6</w:t>
            </w:r>
          </w:p>
        </w:tc>
        <w:tc>
          <w:tcPr>
            <w:tcW w:w="1276" w:type="dxa"/>
            <w:gridSpan w:val="2"/>
            <w:shd w:val="clear" w:color="auto" w:fill="auto"/>
            <w:noWrap/>
            <w:vAlign w:val="center"/>
            <w:hideMark/>
          </w:tcPr>
          <w:p w:rsidR="00156AA1" w:rsidRPr="005F2EDD" w:rsidRDefault="00156AA1" w:rsidP="00B645D2">
            <w:pPr>
              <w:rPr>
                <w:sz w:val="22"/>
                <w:szCs w:val="22"/>
              </w:rPr>
            </w:pPr>
            <w:r>
              <w:rPr>
                <w:sz w:val="22"/>
                <w:szCs w:val="22"/>
              </w:rPr>
              <w:t>2 621,4</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138"/>
          <w:jc w:val="center"/>
        </w:trPr>
        <w:tc>
          <w:tcPr>
            <w:tcW w:w="985" w:type="dxa"/>
            <w:vMerge/>
            <w:shd w:val="clear" w:color="auto" w:fill="auto"/>
            <w:noWrap/>
            <w:vAlign w:val="center"/>
          </w:tcPr>
          <w:p w:rsidR="00156AA1" w:rsidRPr="005F2EDD" w:rsidRDefault="00156AA1" w:rsidP="00B645D2">
            <w:pPr>
              <w:rPr>
                <w:sz w:val="22"/>
                <w:szCs w:val="22"/>
              </w:rPr>
            </w:pPr>
          </w:p>
        </w:tc>
        <w:tc>
          <w:tcPr>
            <w:tcW w:w="2552" w:type="dxa"/>
            <w:vMerge/>
            <w:shd w:val="clear" w:color="auto" w:fill="auto"/>
            <w:vAlign w:val="center"/>
          </w:tcPr>
          <w:p w:rsidR="00156AA1" w:rsidRPr="005F2EDD" w:rsidRDefault="00156AA1" w:rsidP="00B645D2">
            <w:pPr>
              <w:rPr>
                <w:sz w:val="22"/>
                <w:szCs w:val="22"/>
              </w:rPr>
            </w:pPr>
          </w:p>
        </w:tc>
        <w:tc>
          <w:tcPr>
            <w:tcW w:w="2694" w:type="dxa"/>
            <w:vMerge/>
            <w:shd w:val="clear" w:color="auto" w:fill="auto"/>
            <w:vAlign w:val="center"/>
          </w:tcPr>
          <w:p w:rsidR="00156AA1" w:rsidRPr="005F2EDD" w:rsidRDefault="00156AA1" w:rsidP="00B645D2">
            <w:pPr>
              <w:rPr>
                <w:sz w:val="22"/>
                <w:szCs w:val="22"/>
              </w:rPr>
            </w:pPr>
          </w:p>
        </w:tc>
        <w:tc>
          <w:tcPr>
            <w:tcW w:w="1559" w:type="dxa"/>
            <w:gridSpan w:val="2"/>
            <w:shd w:val="clear" w:color="auto" w:fill="auto"/>
            <w:vAlign w:val="center"/>
          </w:tcPr>
          <w:p w:rsidR="00156AA1" w:rsidRPr="005F2EDD" w:rsidRDefault="00156AA1" w:rsidP="00B645D2">
            <w:pPr>
              <w:rPr>
                <w:sz w:val="22"/>
                <w:szCs w:val="22"/>
              </w:rPr>
            </w:pPr>
            <w:r w:rsidRPr="005F2EDD">
              <w:rPr>
                <w:sz w:val="22"/>
                <w:szCs w:val="22"/>
              </w:rPr>
              <w:t>местный бюджет</w:t>
            </w:r>
          </w:p>
        </w:tc>
        <w:tc>
          <w:tcPr>
            <w:tcW w:w="1306" w:type="dxa"/>
            <w:gridSpan w:val="2"/>
            <w:shd w:val="clear" w:color="auto" w:fill="auto"/>
            <w:noWrap/>
            <w:vAlign w:val="center"/>
          </w:tcPr>
          <w:p w:rsidR="00156AA1" w:rsidRPr="005F2EDD" w:rsidRDefault="00156AA1" w:rsidP="00B645D2">
            <w:pPr>
              <w:rPr>
                <w:sz w:val="22"/>
                <w:szCs w:val="22"/>
              </w:rPr>
            </w:pPr>
            <w:r>
              <w:rPr>
                <w:sz w:val="22"/>
                <w:szCs w:val="22"/>
              </w:rPr>
              <w:t>3 908,0</w:t>
            </w:r>
          </w:p>
        </w:tc>
        <w:tc>
          <w:tcPr>
            <w:tcW w:w="1134" w:type="dxa"/>
            <w:gridSpan w:val="2"/>
            <w:shd w:val="clear" w:color="auto" w:fill="auto"/>
            <w:noWrap/>
            <w:vAlign w:val="center"/>
          </w:tcPr>
          <w:p w:rsidR="00156AA1" w:rsidRPr="005F2EDD" w:rsidRDefault="00156AA1" w:rsidP="00B645D2">
            <w:pPr>
              <w:rPr>
                <w:sz w:val="22"/>
                <w:szCs w:val="22"/>
              </w:rPr>
            </w:pPr>
            <w:r w:rsidRPr="005F2EDD">
              <w:rPr>
                <w:sz w:val="22"/>
                <w:szCs w:val="22"/>
              </w:rPr>
              <w:t>1 286,6</w:t>
            </w:r>
          </w:p>
        </w:tc>
        <w:tc>
          <w:tcPr>
            <w:tcW w:w="1276" w:type="dxa"/>
            <w:gridSpan w:val="2"/>
            <w:shd w:val="clear" w:color="auto" w:fill="auto"/>
            <w:noWrap/>
            <w:vAlign w:val="center"/>
          </w:tcPr>
          <w:p w:rsidR="00156AA1" w:rsidRPr="005F2EDD" w:rsidRDefault="00156AA1" w:rsidP="00B645D2">
            <w:pPr>
              <w:rPr>
                <w:sz w:val="22"/>
                <w:szCs w:val="22"/>
              </w:rPr>
            </w:pPr>
            <w:r>
              <w:rPr>
                <w:sz w:val="22"/>
                <w:szCs w:val="22"/>
              </w:rPr>
              <w:t>2 621,4</w:t>
            </w:r>
          </w:p>
        </w:tc>
        <w:tc>
          <w:tcPr>
            <w:tcW w:w="1278"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r>
      <w:tr w:rsidR="00156AA1" w:rsidRPr="005F2EDD" w:rsidTr="00B645D2">
        <w:trPr>
          <w:trHeight w:val="1000"/>
          <w:jc w:val="center"/>
        </w:trPr>
        <w:tc>
          <w:tcPr>
            <w:tcW w:w="985" w:type="dxa"/>
            <w:vMerge w:val="restart"/>
            <w:shd w:val="clear" w:color="auto" w:fill="auto"/>
            <w:noWrap/>
            <w:vAlign w:val="center"/>
            <w:hideMark/>
          </w:tcPr>
          <w:p w:rsidR="00156AA1" w:rsidRPr="005F2EDD" w:rsidRDefault="00156AA1" w:rsidP="00B645D2">
            <w:pPr>
              <w:rPr>
                <w:sz w:val="22"/>
                <w:szCs w:val="22"/>
              </w:rPr>
            </w:pPr>
            <w:r w:rsidRPr="005F2EDD">
              <w:rPr>
                <w:sz w:val="22"/>
                <w:szCs w:val="22"/>
              </w:rPr>
              <w:t>5.1.19.</w:t>
            </w:r>
          </w:p>
        </w:tc>
        <w:tc>
          <w:tcPr>
            <w:tcW w:w="2552" w:type="dxa"/>
            <w:vMerge w:val="restart"/>
            <w:shd w:val="clear" w:color="auto" w:fill="auto"/>
            <w:vAlign w:val="center"/>
            <w:hideMark/>
          </w:tcPr>
          <w:p w:rsidR="00156AA1" w:rsidRPr="005F2EDD" w:rsidRDefault="00156AA1" w:rsidP="00B645D2">
            <w:pPr>
              <w:rPr>
                <w:sz w:val="22"/>
                <w:szCs w:val="22"/>
              </w:rPr>
            </w:pPr>
            <w:r w:rsidRPr="005F2EDD">
              <w:rPr>
                <w:sz w:val="22"/>
                <w:szCs w:val="22"/>
              </w:rPr>
              <w:t xml:space="preserve">Жилой дом по ул. Набережная д.2 </w:t>
            </w:r>
            <w:r>
              <w:rPr>
                <w:sz w:val="22"/>
                <w:szCs w:val="22"/>
              </w:rPr>
              <w:t xml:space="preserve">                         </w:t>
            </w:r>
            <w:r w:rsidRPr="005F2EDD">
              <w:rPr>
                <w:sz w:val="22"/>
                <w:szCs w:val="22"/>
              </w:rPr>
              <w:t>с.</w:t>
            </w:r>
            <w:r>
              <w:rPr>
                <w:sz w:val="22"/>
                <w:szCs w:val="22"/>
              </w:rPr>
              <w:t xml:space="preserve"> </w:t>
            </w:r>
            <w:r w:rsidRPr="005F2EDD">
              <w:rPr>
                <w:sz w:val="22"/>
                <w:szCs w:val="22"/>
              </w:rPr>
              <w:t>Варьеган</w:t>
            </w:r>
          </w:p>
        </w:tc>
        <w:tc>
          <w:tcPr>
            <w:tcW w:w="2694" w:type="dxa"/>
            <w:vMerge w:val="restart"/>
            <w:shd w:val="clear" w:color="auto" w:fill="auto"/>
            <w:vAlign w:val="center"/>
            <w:hideMark/>
          </w:tcPr>
          <w:p w:rsidR="00156AA1" w:rsidRPr="005F2EDD" w:rsidRDefault="00156AA1" w:rsidP="00B645D2">
            <w:pPr>
              <w:rPr>
                <w:sz w:val="22"/>
                <w:szCs w:val="22"/>
              </w:rPr>
            </w:pPr>
            <w:r w:rsidRPr="005F2EDD">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всего</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4 029,9</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276" w:type="dxa"/>
            <w:gridSpan w:val="2"/>
            <w:shd w:val="clear" w:color="auto" w:fill="auto"/>
            <w:noWrap/>
            <w:vAlign w:val="center"/>
            <w:hideMark/>
          </w:tcPr>
          <w:p w:rsidR="00156AA1" w:rsidRPr="005F2EDD" w:rsidRDefault="00156AA1" w:rsidP="00B645D2">
            <w:pPr>
              <w:rPr>
                <w:sz w:val="22"/>
                <w:szCs w:val="22"/>
              </w:rPr>
            </w:pPr>
            <w:r>
              <w:rPr>
                <w:sz w:val="22"/>
                <w:szCs w:val="22"/>
              </w:rPr>
              <w:t>4 029,9</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000"/>
          <w:jc w:val="center"/>
        </w:trPr>
        <w:tc>
          <w:tcPr>
            <w:tcW w:w="985" w:type="dxa"/>
            <w:vMerge/>
            <w:vAlign w:val="center"/>
            <w:hideMark/>
          </w:tcPr>
          <w:p w:rsidR="00156AA1" w:rsidRPr="005F2EDD" w:rsidRDefault="00156AA1" w:rsidP="00B645D2">
            <w:pPr>
              <w:rPr>
                <w:sz w:val="22"/>
                <w:szCs w:val="22"/>
              </w:rPr>
            </w:pPr>
          </w:p>
        </w:tc>
        <w:tc>
          <w:tcPr>
            <w:tcW w:w="2552" w:type="dxa"/>
            <w:vMerge/>
            <w:vAlign w:val="center"/>
            <w:hideMark/>
          </w:tcPr>
          <w:p w:rsidR="00156AA1" w:rsidRPr="005F2EDD" w:rsidRDefault="00156AA1" w:rsidP="00B645D2">
            <w:pPr>
              <w:rPr>
                <w:sz w:val="22"/>
                <w:szCs w:val="22"/>
              </w:rPr>
            </w:pPr>
          </w:p>
        </w:tc>
        <w:tc>
          <w:tcPr>
            <w:tcW w:w="2694" w:type="dxa"/>
            <w:vMerge/>
            <w:vAlign w:val="center"/>
            <w:hideMark/>
          </w:tcPr>
          <w:p w:rsidR="00156AA1" w:rsidRPr="005F2EDD" w:rsidRDefault="00156AA1" w:rsidP="00B645D2">
            <w:pPr>
              <w:rPr>
                <w:sz w:val="22"/>
                <w:szCs w:val="22"/>
              </w:rPr>
            </w:pP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местный бюджет</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4 029,9</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276" w:type="dxa"/>
            <w:gridSpan w:val="2"/>
            <w:shd w:val="clear" w:color="auto" w:fill="auto"/>
            <w:vAlign w:val="center"/>
            <w:hideMark/>
          </w:tcPr>
          <w:p w:rsidR="00156AA1" w:rsidRPr="005F2EDD" w:rsidRDefault="00156AA1" w:rsidP="00B645D2">
            <w:pPr>
              <w:rPr>
                <w:sz w:val="22"/>
                <w:szCs w:val="22"/>
              </w:rPr>
            </w:pPr>
            <w:r>
              <w:rPr>
                <w:sz w:val="22"/>
                <w:szCs w:val="22"/>
              </w:rPr>
              <w:t>4 029,9</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131"/>
          <w:jc w:val="center"/>
        </w:trPr>
        <w:tc>
          <w:tcPr>
            <w:tcW w:w="985" w:type="dxa"/>
            <w:vMerge w:val="restart"/>
            <w:shd w:val="clear" w:color="auto" w:fill="auto"/>
            <w:noWrap/>
            <w:vAlign w:val="center"/>
            <w:hideMark/>
          </w:tcPr>
          <w:p w:rsidR="00156AA1" w:rsidRPr="005F2EDD" w:rsidRDefault="00156AA1" w:rsidP="00B645D2">
            <w:pPr>
              <w:rPr>
                <w:sz w:val="22"/>
                <w:szCs w:val="22"/>
              </w:rPr>
            </w:pPr>
            <w:r w:rsidRPr="005F2EDD">
              <w:rPr>
                <w:sz w:val="22"/>
                <w:szCs w:val="22"/>
              </w:rPr>
              <w:t>5.1.52.</w:t>
            </w:r>
          </w:p>
        </w:tc>
        <w:tc>
          <w:tcPr>
            <w:tcW w:w="2552" w:type="dxa"/>
            <w:vMerge w:val="restart"/>
            <w:shd w:val="clear" w:color="auto" w:fill="auto"/>
            <w:vAlign w:val="center"/>
            <w:hideMark/>
          </w:tcPr>
          <w:p w:rsidR="00156AA1" w:rsidRPr="005F2EDD" w:rsidRDefault="00156AA1" w:rsidP="00B645D2">
            <w:pPr>
              <w:rPr>
                <w:sz w:val="22"/>
                <w:szCs w:val="22"/>
              </w:rPr>
            </w:pPr>
            <w:r w:rsidRPr="005F2EDD">
              <w:rPr>
                <w:sz w:val="22"/>
                <w:szCs w:val="22"/>
              </w:rPr>
              <w:t>Жилой дом по ул.</w:t>
            </w:r>
            <w:r>
              <w:rPr>
                <w:sz w:val="22"/>
                <w:szCs w:val="22"/>
              </w:rPr>
              <w:t xml:space="preserve"> </w:t>
            </w:r>
            <w:r w:rsidRPr="005F2EDD">
              <w:rPr>
                <w:sz w:val="22"/>
                <w:szCs w:val="22"/>
              </w:rPr>
              <w:t>Кербунова, д.3,                 с. Ларьяк</w:t>
            </w:r>
          </w:p>
        </w:tc>
        <w:tc>
          <w:tcPr>
            <w:tcW w:w="2694" w:type="dxa"/>
            <w:vMerge w:val="restart"/>
            <w:shd w:val="clear" w:color="auto" w:fill="auto"/>
            <w:vAlign w:val="center"/>
            <w:hideMark/>
          </w:tcPr>
          <w:p w:rsidR="00156AA1" w:rsidRPr="005F2EDD" w:rsidRDefault="00156AA1" w:rsidP="00B645D2">
            <w:pPr>
              <w:rPr>
                <w:sz w:val="22"/>
                <w:szCs w:val="22"/>
              </w:rPr>
            </w:pPr>
            <w:r w:rsidRPr="005F2EDD">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всего</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600,0</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276" w:type="dxa"/>
            <w:gridSpan w:val="2"/>
            <w:shd w:val="clear" w:color="auto" w:fill="auto"/>
            <w:vAlign w:val="center"/>
            <w:hideMark/>
          </w:tcPr>
          <w:p w:rsidR="00156AA1" w:rsidRPr="005F2EDD" w:rsidRDefault="00156AA1" w:rsidP="00B645D2">
            <w:pPr>
              <w:rPr>
                <w:sz w:val="22"/>
                <w:szCs w:val="22"/>
              </w:rPr>
            </w:pPr>
            <w:r>
              <w:rPr>
                <w:sz w:val="22"/>
                <w:szCs w:val="22"/>
              </w:rPr>
              <w:t>600,0</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000"/>
          <w:jc w:val="center"/>
        </w:trPr>
        <w:tc>
          <w:tcPr>
            <w:tcW w:w="985" w:type="dxa"/>
            <w:vMerge/>
            <w:vAlign w:val="center"/>
            <w:hideMark/>
          </w:tcPr>
          <w:p w:rsidR="00156AA1" w:rsidRPr="005F2EDD" w:rsidRDefault="00156AA1" w:rsidP="00B645D2">
            <w:pPr>
              <w:rPr>
                <w:sz w:val="22"/>
                <w:szCs w:val="22"/>
              </w:rPr>
            </w:pPr>
          </w:p>
        </w:tc>
        <w:tc>
          <w:tcPr>
            <w:tcW w:w="2552" w:type="dxa"/>
            <w:vMerge/>
            <w:vAlign w:val="center"/>
            <w:hideMark/>
          </w:tcPr>
          <w:p w:rsidR="00156AA1" w:rsidRPr="005F2EDD" w:rsidRDefault="00156AA1" w:rsidP="00B645D2">
            <w:pPr>
              <w:rPr>
                <w:sz w:val="22"/>
                <w:szCs w:val="22"/>
              </w:rPr>
            </w:pPr>
          </w:p>
        </w:tc>
        <w:tc>
          <w:tcPr>
            <w:tcW w:w="2694" w:type="dxa"/>
            <w:vMerge/>
            <w:vAlign w:val="center"/>
            <w:hideMark/>
          </w:tcPr>
          <w:p w:rsidR="00156AA1" w:rsidRPr="005F2EDD" w:rsidRDefault="00156AA1" w:rsidP="00B645D2">
            <w:pPr>
              <w:rPr>
                <w:sz w:val="22"/>
                <w:szCs w:val="22"/>
              </w:rPr>
            </w:pPr>
          </w:p>
        </w:tc>
        <w:tc>
          <w:tcPr>
            <w:tcW w:w="1559" w:type="dxa"/>
            <w:gridSpan w:val="2"/>
            <w:shd w:val="clear" w:color="auto" w:fill="auto"/>
            <w:vAlign w:val="center"/>
            <w:hideMark/>
          </w:tcPr>
          <w:p w:rsidR="00156AA1" w:rsidRPr="005F2EDD" w:rsidRDefault="00156AA1" w:rsidP="00B645D2">
            <w:pPr>
              <w:rPr>
                <w:sz w:val="22"/>
                <w:szCs w:val="22"/>
              </w:rPr>
            </w:pPr>
            <w:r w:rsidRPr="005F2EDD">
              <w:rPr>
                <w:sz w:val="22"/>
                <w:szCs w:val="22"/>
              </w:rPr>
              <w:t>местный бюджет</w:t>
            </w:r>
          </w:p>
        </w:tc>
        <w:tc>
          <w:tcPr>
            <w:tcW w:w="1306" w:type="dxa"/>
            <w:gridSpan w:val="2"/>
            <w:shd w:val="clear" w:color="auto" w:fill="auto"/>
            <w:noWrap/>
            <w:vAlign w:val="center"/>
            <w:hideMark/>
          </w:tcPr>
          <w:p w:rsidR="00156AA1" w:rsidRPr="005F2EDD" w:rsidRDefault="00156AA1" w:rsidP="00B645D2">
            <w:pPr>
              <w:rPr>
                <w:sz w:val="22"/>
                <w:szCs w:val="22"/>
              </w:rPr>
            </w:pPr>
            <w:r>
              <w:rPr>
                <w:sz w:val="22"/>
                <w:szCs w:val="22"/>
              </w:rPr>
              <w:t>600,0</w:t>
            </w:r>
          </w:p>
        </w:tc>
        <w:tc>
          <w:tcPr>
            <w:tcW w:w="1134"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276" w:type="dxa"/>
            <w:gridSpan w:val="2"/>
            <w:shd w:val="clear" w:color="auto" w:fill="auto"/>
            <w:vAlign w:val="center"/>
            <w:hideMark/>
          </w:tcPr>
          <w:p w:rsidR="00156AA1" w:rsidRPr="005F2EDD" w:rsidRDefault="00156AA1" w:rsidP="00B645D2">
            <w:pPr>
              <w:rPr>
                <w:sz w:val="22"/>
                <w:szCs w:val="22"/>
              </w:rPr>
            </w:pPr>
            <w:r>
              <w:rPr>
                <w:sz w:val="22"/>
                <w:szCs w:val="22"/>
              </w:rPr>
              <w:t>600,0</w:t>
            </w:r>
          </w:p>
        </w:tc>
        <w:tc>
          <w:tcPr>
            <w:tcW w:w="1278"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hideMark/>
          </w:tcPr>
          <w:p w:rsidR="00156AA1" w:rsidRPr="005F2EDD" w:rsidRDefault="00156AA1" w:rsidP="00B645D2">
            <w:pPr>
              <w:rPr>
                <w:sz w:val="22"/>
                <w:szCs w:val="22"/>
              </w:rPr>
            </w:pPr>
            <w:r w:rsidRPr="005F2EDD">
              <w:rPr>
                <w:sz w:val="22"/>
                <w:szCs w:val="22"/>
              </w:rPr>
              <w:t>0,0</w:t>
            </w:r>
          </w:p>
        </w:tc>
        <w:tc>
          <w:tcPr>
            <w:tcW w:w="1387" w:type="dxa"/>
            <w:gridSpan w:val="2"/>
            <w:shd w:val="clear" w:color="auto" w:fill="auto"/>
            <w:vAlign w:val="center"/>
            <w:hideMark/>
          </w:tcPr>
          <w:p w:rsidR="00156AA1" w:rsidRPr="005F2EDD" w:rsidRDefault="00156AA1" w:rsidP="00B645D2">
            <w:pPr>
              <w:rPr>
                <w:sz w:val="22"/>
                <w:szCs w:val="22"/>
              </w:rPr>
            </w:pPr>
            <w:r w:rsidRPr="005F2EDD">
              <w:rPr>
                <w:sz w:val="22"/>
                <w:szCs w:val="22"/>
              </w:rPr>
              <w:t>0,0</w:t>
            </w:r>
          </w:p>
        </w:tc>
      </w:tr>
      <w:tr w:rsidR="00156AA1" w:rsidRPr="005F2EDD" w:rsidTr="00B645D2">
        <w:trPr>
          <w:trHeight w:val="1000"/>
          <w:jc w:val="center"/>
        </w:trPr>
        <w:tc>
          <w:tcPr>
            <w:tcW w:w="6231" w:type="dxa"/>
            <w:gridSpan w:val="3"/>
            <w:vMerge w:val="restart"/>
            <w:vAlign w:val="center"/>
          </w:tcPr>
          <w:p w:rsidR="00156AA1" w:rsidRPr="006147D6" w:rsidRDefault="00156AA1" w:rsidP="00B645D2">
            <w:pPr>
              <w:rPr>
                <w:color w:val="000000"/>
                <w:sz w:val="22"/>
                <w:szCs w:val="22"/>
              </w:rPr>
            </w:pPr>
            <w:r w:rsidRPr="006147D6">
              <w:rPr>
                <w:color w:val="000000"/>
                <w:sz w:val="22"/>
                <w:szCs w:val="22"/>
              </w:rPr>
              <w:t xml:space="preserve">Итого по подпрограмме </w:t>
            </w:r>
            <w:r>
              <w:rPr>
                <w:color w:val="000000"/>
                <w:sz w:val="22"/>
                <w:szCs w:val="22"/>
              </w:rPr>
              <w:t>5</w:t>
            </w:r>
          </w:p>
        </w:tc>
        <w:tc>
          <w:tcPr>
            <w:tcW w:w="1559" w:type="dxa"/>
            <w:gridSpan w:val="2"/>
            <w:shd w:val="clear" w:color="auto" w:fill="auto"/>
            <w:vAlign w:val="center"/>
          </w:tcPr>
          <w:p w:rsidR="00156AA1" w:rsidRPr="005F2EDD" w:rsidRDefault="00156AA1" w:rsidP="00B645D2">
            <w:pPr>
              <w:rPr>
                <w:sz w:val="22"/>
                <w:szCs w:val="22"/>
              </w:rPr>
            </w:pPr>
            <w:r w:rsidRPr="005F2EDD">
              <w:rPr>
                <w:sz w:val="22"/>
                <w:szCs w:val="22"/>
              </w:rPr>
              <w:t>всего</w:t>
            </w:r>
          </w:p>
        </w:tc>
        <w:tc>
          <w:tcPr>
            <w:tcW w:w="1306" w:type="dxa"/>
            <w:gridSpan w:val="2"/>
            <w:shd w:val="clear" w:color="auto" w:fill="auto"/>
            <w:noWrap/>
            <w:vAlign w:val="center"/>
          </w:tcPr>
          <w:p w:rsidR="00156AA1" w:rsidRPr="005F2EDD" w:rsidRDefault="00156AA1" w:rsidP="00B645D2">
            <w:pPr>
              <w:rPr>
                <w:sz w:val="22"/>
                <w:szCs w:val="22"/>
              </w:rPr>
            </w:pPr>
            <w:r>
              <w:rPr>
                <w:sz w:val="22"/>
                <w:szCs w:val="22"/>
              </w:rPr>
              <w:t>117 282,8</w:t>
            </w:r>
          </w:p>
        </w:tc>
        <w:tc>
          <w:tcPr>
            <w:tcW w:w="1134" w:type="dxa"/>
            <w:gridSpan w:val="2"/>
            <w:shd w:val="clear" w:color="auto" w:fill="auto"/>
            <w:noWrap/>
            <w:vAlign w:val="center"/>
          </w:tcPr>
          <w:p w:rsidR="00156AA1" w:rsidRPr="005F2EDD" w:rsidRDefault="00156AA1" w:rsidP="00B645D2">
            <w:pPr>
              <w:rPr>
                <w:sz w:val="22"/>
                <w:szCs w:val="22"/>
              </w:rPr>
            </w:pPr>
            <w:r w:rsidRPr="005F2EDD">
              <w:rPr>
                <w:sz w:val="22"/>
                <w:szCs w:val="22"/>
              </w:rPr>
              <w:t>30 613,9</w:t>
            </w:r>
          </w:p>
        </w:tc>
        <w:tc>
          <w:tcPr>
            <w:tcW w:w="1276" w:type="dxa"/>
            <w:gridSpan w:val="2"/>
            <w:shd w:val="clear" w:color="auto" w:fill="auto"/>
            <w:vAlign w:val="center"/>
          </w:tcPr>
          <w:p w:rsidR="00156AA1" w:rsidRPr="005F2EDD" w:rsidRDefault="00156AA1" w:rsidP="00B645D2">
            <w:pPr>
              <w:rPr>
                <w:sz w:val="22"/>
                <w:szCs w:val="22"/>
              </w:rPr>
            </w:pPr>
            <w:r>
              <w:rPr>
                <w:sz w:val="22"/>
                <w:szCs w:val="22"/>
              </w:rPr>
              <w:t>86 668,9</w:t>
            </w:r>
          </w:p>
        </w:tc>
        <w:tc>
          <w:tcPr>
            <w:tcW w:w="1278"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c>
          <w:tcPr>
            <w:tcW w:w="1387" w:type="dxa"/>
            <w:gridSpan w:val="2"/>
            <w:shd w:val="clear" w:color="auto" w:fill="auto"/>
            <w:vAlign w:val="center"/>
          </w:tcPr>
          <w:p w:rsidR="00156AA1" w:rsidRPr="005F2EDD" w:rsidRDefault="00156AA1" w:rsidP="00B645D2">
            <w:pPr>
              <w:rPr>
                <w:sz w:val="22"/>
                <w:szCs w:val="22"/>
              </w:rPr>
            </w:pPr>
            <w:r w:rsidRPr="005F2EDD">
              <w:rPr>
                <w:sz w:val="22"/>
                <w:szCs w:val="22"/>
              </w:rPr>
              <w:t>0,0</w:t>
            </w:r>
          </w:p>
        </w:tc>
      </w:tr>
      <w:tr w:rsidR="00156AA1" w:rsidRPr="005F2EDD" w:rsidTr="00B645D2">
        <w:trPr>
          <w:trHeight w:val="1000"/>
          <w:jc w:val="center"/>
        </w:trPr>
        <w:tc>
          <w:tcPr>
            <w:tcW w:w="6231" w:type="dxa"/>
            <w:gridSpan w:val="3"/>
            <w:vMerge/>
            <w:vAlign w:val="center"/>
          </w:tcPr>
          <w:p w:rsidR="00156AA1" w:rsidRPr="005F2EDD" w:rsidRDefault="00156AA1" w:rsidP="00B645D2">
            <w:pPr>
              <w:rPr>
                <w:sz w:val="22"/>
                <w:szCs w:val="22"/>
              </w:rPr>
            </w:pPr>
          </w:p>
        </w:tc>
        <w:tc>
          <w:tcPr>
            <w:tcW w:w="1559" w:type="dxa"/>
            <w:gridSpan w:val="2"/>
            <w:shd w:val="clear" w:color="auto" w:fill="auto"/>
            <w:vAlign w:val="center"/>
          </w:tcPr>
          <w:p w:rsidR="00156AA1" w:rsidRPr="005F2EDD" w:rsidRDefault="00156AA1" w:rsidP="00B645D2">
            <w:pPr>
              <w:rPr>
                <w:sz w:val="22"/>
                <w:szCs w:val="22"/>
              </w:rPr>
            </w:pPr>
            <w:r w:rsidRPr="005F2EDD">
              <w:rPr>
                <w:sz w:val="22"/>
                <w:szCs w:val="22"/>
              </w:rPr>
              <w:t>местный бюджет</w:t>
            </w:r>
          </w:p>
        </w:tc>
        <w:tc>
          <w:tcPr>
            <w:tcW w:w="1306" w:type="dxa"/>
            <w:gridSpan w:val="2"/>
            <w:shd w:val="clear" w:color="auto" w:fill="auto"/>
            <w:noWrap/>
            <w:vAlign w:val="center"/>
          </w:tcPr>
          <w:p w:rsidR="00156AA1" w:rsidRPr="005F2EDD" w:rsidRDefault="00156AA1" w:rsidP="00B645D2">
            <w:pPr>
              <w:rPr>
                <w:sz w:val="22"/>
                <w:szCs w:val="22"/>
              </w:rPr>
            </w:pPr>
            <w:r>
              <w:rPr>
                <w:sz w:val="22"/>
                <w:szCs w:val="22"/>
              </w:rPr>
              <w:t>117 282,8</w:t>
            </w:r>
          </w:p>
        </w:tc>
        <w:tc>
          <w:tcPr>
            <w:tcW w:w="1134" w:type="dxa"/>
            <w:gridSpan w:val="2"/>
            <w:shd w:val="clear" w:color="auto" w:fill="auto"/>
            <w:noWrap/>
            <w:vAlign w:val="center"/>
          </w:tcPr>
          <w:p w:rsidR="00156AA1" w:rsidRPr="005F2EDD" w:rsidRDefault="00156AA1" w:rsidP="00B645D2">
            <w:pPr>
              <w:rPr>
                <w:sz w:val="22"/>
                <w:szCs w:val="22"/>
              </w:rPr>
            </w:pPr>
            <w:r w:rsidRPr="005F2EDD">
              <w:rPr>
                <w:sz w:val="22"/>
                <w:szCs w:val="22"/>
              </w:rPr>
              <w:t>30 613,9</w:t>
            </w:r>
          </w:p>
        </w:tc>
        <w:tc>
          <w:tcPr>
            <w:tcW w:w="1276" w:type="dxa"/>
            <w:gridSpan w:val="2"/>
            <w:shd w:val="clear" w:color="auto" w:fill="auto"/>
            <w:vAlign w:val="center"/>
          </w:tcPr>
          <w:p w:rsidR="00156AA1" w:rsidRPr="005F2EDD" w:rsidRDefault="00156AA1" w:rsidP="00B645D2">
            <w:pPr>
              <w:rPr>
                <w:sz w:val="22"/>
                <w:szCs w:val="22"/>
              </w:rPr>
            </w:pPr>
            <w:r>
              <w:rPr>
                <w:sz w:val="22"/>
                <w:szCs w:val="22"/>
              </w:rPr>
              <w:t>86 668,9</w:t>
            </w:r>
          </w:p>
        </w:tc>
        <w:tc>
          <w:tcPr>
            <w:tcW w:w="1278"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c>
          <w:tcPr>
            <w:tcW w:w="1417" w:type="dxa"/>
            <w:gridSpan w:val="2"/>
            <w:shd w:val="clear" w:color="auto" w:fill="auto"/>
            <w:noWrap/>
            <w:vAlign w:val="center"/>
          </w:tcPr>
          <w:p w:rsidR="00156AA1" w:rsidRPr="005F2EDD" w:rsidRDefault="00156AA1" w:rsidP="00B645D2">
            <w:pPr>
              <w:rPr>
                <w:sz w:val="22"/>
                <w:szCs w:val="22"/>
              </w:rPr>
            </w:pPr>
            <w:r w:rsidRPr="005F2EDD">
              <w:rPr>
                <w:sz w:val="22"/>
                <w:szCs w:val="22"/>
              </w:rPr>
              <w:t>0,0</w:t>
            </w:r>
          </w:p>
        </w:tc>
        <w:tc>
          <w:tcPr>
            <w:tcW w:w="1387" w:type="dxa"/>
            <w:gridSpan w:val="2"/>
            <w:shd w:val="clear" w:color="auto" w:fill="auto"/>
            <w:vAlign w:val="center"/>
          </w:tcPr>
          <w:p w:rsidR="00156AA1" w:rsidRPr="005F2EDD" w:rsidRDefault="00156AA1" w:rsidP="00B645D2">
            <w:pPr>
              <w:rPr>
                <w:sz w:val="22"/>
                <w:szCs w:val="22"/>
              </w:rPr>
            </w:pPr>
            <w:r w:rsidRPr="005F2EDD">
              <w:rPr>
                <w:sz w:val="22"/>
                <w:szCs w:val="22"/>
              </w:rPr>
              <w:t>0,0</w:t>
            </w:r>
          </w:p>
        </w:tc>
      </w:tr>
      <w:tr w:rsidR="00156AA1" w:rsidRPr="006147D6" w:rsidTr="00B645D2">
        <w:trPr>
          <w:trHeight w:val="1000"/>
          <w:jc w:val="center"/>
        </w:trPr>
        <w:tc>
          <w:tcPr>
            <w:tcW w:w="6255" w:type="dxa"/>
            <w:gridSpan w:val="4"/>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 по муниципальной программе</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w:t>
            </w:r>
            <w:r>
              <w:rPr>
                <w:color w:val="000000"/>
                <w:sz w:val="22"/>
                <w:szCs w:val="22"/>
              </w:rPr>
              <w:t> 255 956,1</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135 189,7</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757 862,6</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федеральный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бюджет автономного округа</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w:t>
            </w:r>
            <w:r>
              <w:rPr>
                <w:color w:val="000000"/>
                <w:sz w:val="22"/>
                <w:szCs w:val="22"/>
              </w:rPr>
              <w:t> 255 956,1</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135 189,7</w:t>
            </w:r>
          </w:p>
        </w:tc>
        <w:tc>
          <w:tcPr>
            <w:tcW w:w="1276" w:type="dxa"/>
            <w:gridSpan w:val="2"/>
            <w:shd w:val="clear" w:color="auto" w:fill="auto"/>
            <w:noWrap/>
            <w:vAlign w:val="center"/>
            <w:hideMark/>
          </w:tcPr>
          <w:p w:rsidR="00156AA1" w:rsidRPr="006147D6" w:rsidRDefault="00156AA1" w:rsidP="00B645D2">
            <w:pPr>
              <w:jc w:val="center"/>
              <w:rPr>
                <w:color w:val="FF0000"/>
                <w:sz w:val="22"/>
                <w:szCs w:val="22"/>
              </w:rPr>
            </w:pPr>
            <w:r>
              <w:rPr>
                <w:sz w:val="22"/>
                <w:szCs w:val="22"/>
              </w:rPr>
              <w:t>757 862,6</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15588" w:type="dxa"/>
            <w:gridSpan w:val="17"/>
            <w:vAlign w:val="center"/>
          </w:tcPr>
          <w:p w:rsidR="00156AA1" w:rsidRPr="006147D6" w:rsidRDefault="00156AA1" w:rsidP="00B645D2">
            <w:pPr>
              <w:rPr>
                <w:color w:val="000000"/>
                <w:sz w:val="22"/>
                <w:szCs w:val="22"/>
              </w:rPr>
            </w:pPr>
            <w:r w:rsidRPr="006147D6">
              <w:rPr>
                <w:color w:val="000000"/>
                <w:sz w:val="22"/>
                <w:szCs w:val="22"/>
              </w:rPr>
              <w:t>В том числе:</w:t>
            </w:r>
          </w:p>
        </w:tc>
      </w:tr>
      <w:tr w:rsidR="00156AA1" w:rsidRPr="006147D6" w:rsidTr="00B645D2">
        <w:trPr>
          <w:trHeight w:val="1000"/>
          <w:jc w:val="center"/>
        </w:trPr>
        <w:tc>
          <w:tcPr>
            <w:tcW w:w="6255" w:type="dxa"/>
            <w:gridSpan w:val="4"/>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Процессная часть</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w:t>
            </w:r>
            <w:r>
              <w:rPr>
                <w:color w:val="000000"/>
                <w:sz w:val="22"/>
                <w:szCs w:val="22"/>
              </w:rPr>
              <w:t> 255 956,1</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135 189,7</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757 862,6</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федеральный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бюджет автономного округа</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w:t>
            </w:r>
            <w:r>
              <w:rPr>
                <w:color w:val="000000"/>
                <w:sz w:val="22"/>
                <w:szCs w:val="22"/>
              </w:rPr>
              <w:t> 255 956,1</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135 189,7</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757 862,6</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6255" w:type="dxa"/>
            <w:gridSpan w:val="4"/>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Прочие расходы</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789 346,9</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128 328,1</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298 115,0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федеральный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бюджет автономного округа</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789 346,9</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128 328,1</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298 115,0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6255" w:type="dxa"/>
            <w:gridSpan w:val="4"/>
            <w:vMerge w:val="restart"/>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МКУ «УКС»</w:t>
            </w: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всего</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w:t>
            </w:r>
            <w:r>
              <w:rPr>
                <w:color w:val="000000"/>
                <w:sz w:val="22"/>
                <w:szCs w:val="22"/>
              </w:rPr>
              <w:t> 255 956,1</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135 189,7</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757 862,6</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федеральный бюджет</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бюджет автономного округа</w:t>
            </w:r>
          </w:p>
        </w:tc>
        <w:tc>
          <w:tcPr>
            <w:tcW w:w="130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0,0</w:t>
            </w:r>
          </w:p>
        </w:tc>
      </w:tr>
      <w:tr w:rsidR="00156AA1" w:rsidRPr="006147D6" w:rsidTr="00B645D2">
        <w:trPr>
          <w:trHeight w:val="1000"/>
          <w:jc w:val="center"/>
        </w:trPr>
        <w:tc>
          <w:tcPr>
            <w:tcW w:w="6255" w:type="dxa"/>
            <w:gridSpan w:val="4"/>
            <w:vMerge/>
            <w:vAlign w:val="center"/>
            <w:hideMark/>
          </w:tcPr>
          <w:p w:rsidR="00156AA1" w:rsidRPr="006147D6" w:rsidRDefault="00156AA1" w:rsidP="00B645D2">
            <w:pPr>
              <w:rPr>
                <w:color w:val="000000"/>
                <w:sz w:val="22"/>
                <w:szCs w:val="22"/>
              </w:rPr>
            </w:pPr>
          </w:p>
        </w:tc>
        <w:tc>
          <w:tcPr>
            <w:tcW w:w="1559" w:type="dxa"/>
            <w:gridSpan w:val="2"/>
            <w:shd w:val="clear" w:color="auto" w:fill="auto"/>
            <w:vAlign w:val="center"/>
            <w:hideMark/>
          </w:tcPr>
          <w:p w:rsidR="00156AA1" w:rsidRPr="006147D6" w:rsidRDefault="00156AA1" w:rsidP="00B645D2">
            <w:pPr>
              <w:rPr>
                <w:color w:val="000000"/>
                <w:sz w:val="22"/>
                <w:szCs w:val="22"/>
              </w:rPr>
            </w:pPr>
            <w:r w:rsidRPr="006147D6">
              <w:rPr>
                <w:color w:val="000000"/>
                <w:sz w:val="22"/>
                <w:szCs w:val="22"/>
              </w:rPr>
              <w:t>местный бюджет</w:t>
            </w:r>
          </w:p>
        </w:tc>
        <w:tc>
          <w:tcPr>
            <w:tcW w:w="1306" w:type="dxa"/>
            <w:gridSpan w:val="2"/>
            <w:shd w:val="clear" w:color="auto" w:fill="auto"/>
            <w:noWrap/>
            <w:vAlign w:val="center"/>
            <w:hideMark/>
          </w:tcPr>
          <w:p w:rsidR="00156AA1" w:rsidRPr="006147D6" w:rsidRDefault="00156AA1" w:rsidP="00B645D2">
            <w:pPr>
              <w:jc w:val="center"/>
              <w:rPr>
                <w:sz w:val="22"/>
                <w:szCs w:val="22"/>
              </w:rPr>
            </w:pPr>
            <w:r>
              <w:rPr>
                <w:sz w:val="22"/>
                <w:szCs w:val="22"/>
              </w:rPr>
              <w:t>1 255 956,1</w:t>
            </w:r>
          </w:p>
        </w:tc>
        <w:tc>
          <w:tcPr>
            <w:tcW w:w="1134"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135 189,7</w:t>
            </w:r>
          </w:p>
        </w:tc>
        <w:tc>
          <w:tcPr>
            <w:tcW w:w="1276" w:type="dxa"/>
            <w:gridSpan w:val="2"/>
            <w:shd w:val="clear" w:color="auto" w:fill="auto"/>
            <w:noWrap/>
            <w:vAlign w:val="center"/>
            <w:hideMark/>
          </w:tcPr>
          <w:p w:rsidR="00156AA1" w:rsidRPr="006147D6" w:rsidRDefault="00156AA1" w:rsidP="00B645D2">
            <w:pPr>
              <w:jc w:val="center"/>
              <w:rPr>
                <w:color w:val="000000"/>
                <w:sz w:val="22"/>
                <w:szCs w:val="22"/>
              </w:rPr>
            </w:pPr>
            <w:r>
              <w:rPr>
                <w:color w:val="000000"/>
                <w:sz w:val="22"/>
                <w:szCs w:val="22"/>
              </w:rPr>
              <w:t>757 862,6</w:t>
            </w:r>
          </w:p>
        </w:tc>
        <w:tc>
          <w:tcPr>
            <w:tcW w:w="1278"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59 227,3</w:t>
            </w:r>
          </w:p>
        </w:tc>
        <w:tc>
          <w:tcPr>
            <w:tcW w:w="1417" w:type="dxa"/>
            <w:gridSpan w:val="2"/>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50 725,5</w:t>
            </w:r>
          </w:p>
        </w:tc>
        <w:tc>
          <w:tcPr>
            <w:tcW w:w="1363" w:type="dxa"/>
            <w:shd w:val="clear" w:color="auto" w:fill="auto"/>
            <w:noWrap/>
            <w:vAlign w:val="center"/>
            <w:hideMark/>
          </w:tcPr>
          <w:p w:rsidR="00156AA1" w:rsidRPr="006147D6" w:rsidRDefault="00156AA1" w:rsidP="00B645D2">
            <w:pPr>
              <w:jc w:val="center"/>
              <w:rPr>
                <w:color w:val="000000"/>
                <w:sz w:val="22"/>
                <w:szCs w:val="22"/>
              </w:rPr>
            </w:pPr>
            <w:r w:rsidRPr="006147D6">
              <w:rPr>
                <w:color w:val="000000"/>
                <w:sz w:val="22"/>
                <w:szCs w:val="22"/>
              </w:rPr>
              <w:t>252 951,0</w:t>
            </w:r>
          </w:p>
        </w:tc>
      </w:tr>
    </w:tbl>
    <w:p w:rsidR="00156AA1" w:rsidRDefault="00156AA1" w:rsidP="00156AA1">
      <w:pPr>
        <w:ind w:left="10490"/>
        <w:jc w:val="right"/>
      </w:pPr>
      <w:r>
        <w:t>»</w:t>
      </w:r>
      <w:r w:rsidR="00B645D2">
        <w:t>.</w:t>
      </w: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Pr>
        <w:ind w:left="10490"/>
      </w:pPr>
    </w:p>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Default="00156AA1" w:rsidP="00156AA1"/>
    <w:p w:rsidR="00156AA1" w:rsidRPr="00EE413F" w:rsidRDefault="00156AA1" w:rsidP="00156AA1">
      <w:pPr>
        <w:ind w:left="10490"/>
      </w:pPr>
      <w:r w:rsidRPr="00EE413F">
        <w:t xml:space="preserve">Приложение </w:t>
      </w:r>
      <w:r>
        <w:t>3</w:t>
      </w:r>
      <w:r w:rsidRPr="00EE413F">
        <w:t xml:space="preserve"> к постановлению администрации района</w:t>
      </w:r>
    </w:p>
    <w:p w:rsidR="00156AA1" w:rsidRPr="00EE413F" w:rsidRDefault="00156AA1" w:rsidP="00156AA1">
      <w:pPr>
        <w:ind w:left="10490"/>
      </w:pPr>
      <w:r w:rsidRPr="00EE413F">
        <w:t xml:space="preserve">от </w:t>
      </w:r>
      <w:r w:rsidR="00E264CF">
        <w:t xml:space="preserve">19.09.2023 </w:t>
      </w:r>
      <w:r w:rsidR="00B645D2">
        <w:t xml:space="preserve">№ </w:t>
      </w:r>
      <w:r w:rsidR="00E264CF">
        <w:t>928</w:t>
      </w:r>
    </w:p>
    <w:p w:rsidR="00156AA1" w:rsidRPr="00EE413F" w:rsidRDefault="00156AA1" w:rsidP="00156AA1">
      <w:pPr>
        <w:ind w:left="10490"/>
      </w:pPr>
    </w:p>
    <w:p w:rsidR="00B645D2" w:rsidRDefault="00156AA1" w:rsidP="00B645D2">
      <w:pPr>
        <w:ind w:left="10490"/>
        <w:jc w:val="both"/>
      </w:pPr>
      <w:r>
        <w:t>«</w:t>
      </w:r>
      <w:r w:rsidRPr="00EE413F">
        <w:t>Приложение</w:t>
      </w:r>
      <w:r>
        <w:t xml:space="preserve"> </w:t>
      </w:r>
      <w:r w:rsidRPr="00EE413F">
        <w:t xml:space="preserve">«Публичная декларация </w:t>
      </w:r>
    </w:p>
    <w:p w:rsidR="00156AA1" w:rsidRPr="00EE413F" w:rsidRDefault="00156AA1" w:rsidP="00B645D2">
      <w:pPr>
        <w:ind w:left="10490"/>
        <w:jc w:val="both"/>
      </w:pPr>
      <w:r w:rsidRPr="00EE413F">
        <w:t>о результатах реализации муниципальной программы</w:t>
      </w:r>
      <w:r w:rsidRPr="00EE413F">
        <w:rPr>
          <w:sz w:val="24"/>
          <w:szCs w:val="24"/>
        </w:rPr>
        <w:t xml:space="preserve"> </w:t>
      </w:r>
      <w:r w:rsidRPr="00EE413F">
        <w:rPr>
          <w:rFonts w:cs="Arial"/>
        </w:rPr>
        <w:t>«Строительство (реконструкция), капитальный и текущий ремонт объектов Нижневартовского района»</w:t>
      </w:r>
    </w:p>
    <w:p w:rsidR="00156AA1" w:rsidRDefault="00156AA1" w:rsidP="00156AA1">
      <w:pPr>
        <w:widowControl w:val="0"/>
        <w:autoSpaceDE w:val="0"/>
        <w:autoSpaceDN w:val="0"/>
        <w:ind w:left="8789"/>
        <w:jc w:val="both"/>
      </w:pPr>
    </w:p>
    <w:p w:rsidR="00B645D2" w:rsidRPr="00EE413F" w:rsidRDefault="00B645D2" w:rsidP="00156AA1">
      <w:pPr>
        <w:widowControl w:val="0"/>
        <w:autoSpaceDE w:val="0"/>
        <w:autoSpaceDN w:val="0"/>
        <w:ind w:left="8789"/>
        <w:jc w:val="both"/>
      </w:pPr>
    </w:p>
    <w:p w:rsidR="00156AA1" w:rsidRPr="00EE413F" w:rsidRDefault="00156AA1" w:rsidP="00156AA1">
      <w:pPr>
        <w:widowControl w:val="0"/>
        <w:autoSpaceDE w:val="0"/>
        <w:autoSpaceDN w:val="0"/>
        <w:jc w:val="center"/>
        <w:rPr>
          <w:b/>
        </w:rPr>
      </w:pPr>
      <w:r w:rsidRPr="00EE413F">
        <w:rPr>
          <w:b/>
        </w:rPr>
        <w:t>Результаты реализации муниципальной программы</w:t>
      </w:r>
    </w:p>
    <w:p w:rsidR="00156AA1" w:rsidRPr="00EE413F" w:rsidRDefault="00156AA1" w:rsidP="00156AA1">
      <w:pPr>
        <w:widowControl w:val="0"/>
        <w:autoSpaceDE w:val="0"/>
        <w:autoSpaceDN w:val="0"/>
        <w:jc w:val="center"/>
        <w:rPr>
          <w:b/>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2127"/>
      </w:tblGrid>
      <w:tr w:rsidR="00156AA1" w:rsidRPr="00EE413F" w:rsidTr="00B645D2">
        <w:trPr>
          <w:jc w:val="center"/>
        </w:trPr>
        <w:tc>
          <w:tcPr>
            <w:tcW w:w="846"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b/>
                <w:sz w:val="22"/>
                <w:szCs w:val="22"/>
              </w:rPr>
            </w:pPr>
            <w:r w:rsidRPr="00EE413F">
              <w:rPr>
                <w:b/>
                <w:sz w:val="22"/>
                <w:szCs w:val="22"/>
              </w:rPr>
              <w:t xml:space="preserve">№ </w:t>
            </w:r>
          </w:p>
          <w:p w:rsidR="00156AA1" w:rsidRPr="00EE413F" w:rsidRDefault="00156AA1" w:rsidP="00B645D2">
            <w:pPr>
              <w:jc w:val="center"/>
              <w:outlineLvl w:val="2"/>
              <w:rPr>
                <w:b/>
                <w:sz w:val="22"/>
                <w:szCs w:val="22"/>
              </w:rPr>
            </w:pPr>
            <w:r w:rsidRPr="00EE413F">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b/>
                <w:sz w:val="22"/>
                <w:szCs w:val="22"/>
              </w:rPr>
            </w:pPr>
            <w:r w:rsidRPr="00EE413F">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b/>
                <w:sz w:val="22"/>
                <w:szCs w:val="22"/>
              </w:rPr>
            </w:pPr>
            <w:r w:rsidRPr="00EE413F">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b/>
                <w:sz w:val="22"/>
                <w:szCs w:val="22"/>
              </w:rPr>
            </w:pPr>
            <w:r w:rsidRPr="00EE413F">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b/>
                <w:sz w:val="22"/>
                <w:szCs w:val="22"/>
              </w:rPr>
            </w:pPr>
            <w:r w:rsidRPr="00EE413F">
              <w:rPr>
                <w:b/>
                <w:sz w:val="22"/>
                <w:szCs w:val="22"/>
              </w:rPr>
              <w:t>Наименование структурного элемента</w:t>
            </w:r>
          </w:p>
          <w:p w:rsidR="00156AA1" w:rsidRPr="00EE413F" w:rsidRDefault="00156AA1" w:rsidP="00B645D2">
            <w:pPr>
              <w:jc w:val="center"/>
              <w:outlineLvl w:val="2"/>
              <w:rPr>
                <w:b/>
                <w:sz w:val="22"/>
                <w:szCs w:val="22"/>
              </w:rPr>
            </w:pPr>
            <w:r w:rsidRPr="00EE413F">
              <w:rPr>
                <w:b/>
                <w:sz w:val="22"/>
                <w:szCs w:val="22"/>
              </w:rPr>
              <w:t>муниципальной программы, направленного на достижение результата</w:t>
            </w:r>
          </w:p>
        </w:tc>
        <w:tc>
          <w:tcPr>
            <w:tcW w:w="2127"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b/>
                <w:sz w:val="22"/>
                <w:szCs w:val="22"/>
              </w:rPr>
            </w:pPr>
            <w:r w:rsidRPr="00EE413F">
              <w:rPr>
                <w:b/>
                <w:sz w:val="22"/>
                <w:szCs w:val="22"/>
              </w:rPr>
              <w:t xml:space="preserve">Объем финансирования </w:t>
            </w:r>
          </w:p>
        </w:tc>
      </w:tr>
      <w:tr w:rsidR="00156AA1" w:rsidRPr="00EE413F" w:rsidTr="00B645D2">
        <w:trPr>
          <w:jc w:val="center"/>
        </w:trPr>
        <w:tc>
          <w:tcPr>
            <w:tcW w:w="846"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5</w:t>
            </w:r>
          </w:p>
        </w:tc>
        <w:tc>
          <w:tcPr>
            <w:tcW w:w="2127"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6</w:t>
            </w:r>
          </w:p>
        </w:tc>
      </w:tr>
      <w:tr w:rsidR="00156AA1" w:rsidRPr="00585CF1" w:rsidTr="00B645D2">
        <w:trPr>
          <w:jc w:val="center"/>
        </w:trPr>
        <w:tc>
          <w:tcPr>
            <w:tcW w:w="846"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outlineLvl w:val="2"/>
              <w:rPr>
                <w:sz w:val="22"/>
                <w:szCs w:val="22"/>
              </w:rPr>
            </w:pPr>
            <w:r w:rsidRPr="00EE413F">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rPr>
                <w:rFonts w:cs="Arial"/>
                <w:sz w:val="22"/>
                <w:szCs w:val="22"/>
              </w:rPr>
            </w:pPr>
            <w:r w:rsidRPr="00EE413F">
              <w:rPr>
                <w:rFonts w:cs="Arial"/>
                <w:sz w:val="22"/>
                <w:szCs w:val="22"/>
              </w:rPr>
              <w:t xml:space="preserve">Обеспечение технического надзора за проведением строительных и </w:t>
            </w:r>
          </w:p>
          <w:p w:rsidR="00156AA1" w:rsidRPr="00EE413F" w:rsidRDefault="00156AA1" w:rsidP="00B645D2">
            <w:pPr>
              <w:rPr>
                <w:rFonts w:cs="Arial"/>
                <w:sz w:val="22"/>
                <w:szCs w:val="22"/>
              </w:rPr>
            </w:pPr>
            <w:r w:rsidRPr="00EE413F">
              <w:rPr>
                <w:rFonts w:cs="Arial"/>
                <w:sz w:val="22"/>
                <w:szCs w:val="22"/>
              </w:rPr>
              <w:t>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rPr>
                <w:rFonts w:cs="Arial"/>
                <w:sz w:val="22"/>
                <w:szCs w:val="22"/>
              </w:rPr>
            </w:pPr>
            <w:r w:rsidRPr="00EE413F">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jc w:val="center"/>
              <w:rPr>
                <w:rFonts w:cs="Arial"/>
                <w:sz w:val="22"/>
                <w:szCs w:val="22"/>
              </w:rPr>
            </w:pPr>
            <w:r w:rsidRPr="00EE413F">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156AA1" w:rsidRPr="00EE413F" w:rsidRDefault="00156AA1" w:rsidP="00B645D2">
            <w:pPr>
              <w:widowControl w:val="0"/>
              <w:autoSpaceDE w:val="0"/>
              <w:autoSpaceDN w:val="0"/>
              <w:jc w:val="both"/>
              <w:rPr>
                <w:sz w:val="22"/>
                <w:szCs w:val="22"/>
              </w:rPr>
            </w:pPr>
            <w:r w:rsidRPr="00EE413F">
              <w:rPr>
                <w:rFonts w:cs="Arial"/>
                <w:sz w:val="22"/>
                <w:szCs w:val="22"/>
              </w:rPr>
              <w:t>1.</w:t>
            </w:r>
            <w:r w:rsidRPr="00EE413F">
              <w:rPr>
                <w:sz w:val="22"/>
                <w:szCs w:val="22"/>
              </w:rPr>
              <w:t>1. Основное мероприятие «</w:t>
            </w:r>
            <w:r w:rsidRPr="00EE413F">
              <w:rPr>
                <w:rFonts w:eastAsia="Courier New"/>
                <w:sz w:val="22"/>
                <w:szCs w:val="22"/>
              </w:rPr>
              <w:t>Капитальный и текущий ремонт объектов образования».</w:t>
            </w:r>
          </w:p>
          <w:p w:rsidR="00156AA1" w:rsidRPr="00EE413F" w:rsidRDefault="00156AA1" w:rsidP="00B645D2">
            <w:pPr>
              <w:jc w:val="both"/>
              <w:rPr>
                <w:rFonts w:eastAsia="Courier New" w:cs="Arial"/>
                <w:sz w:val="22"/>
                <w:szCs w:val="22"/>
              </w:rPr>
            </w:pPr>
            <w:r w:rsidRPr="00EE413F">
              <w:rPr>
                <w:rFonts w:cs="Arial"/>
                <w:sz w:val="22"/>
                <w:szCs w:val="22"/>
              </w:rPr>
              <w:t xml:space="preserve">1.2. </w:t>
            </w:r>
            <w:r w:rsidRPr="00EE413F">
              <w:rPr>
                <w:sz w:val="22"/>
                <w:szCs w:val="22"/>
              </w:rPr>
              <w:t>Основное мероприятие «</w:t>
            </w:r>
            <w:r w:rsidRPr="00EE413F">
              <w:rPr>
                <w:rFonts w:eastAsia="Courier New" w:cs="Arial"/>
                <w:sz w:val="22"/>
                <w:szCs w:val="22"/>
              </w:rPr>
              <w:t>Строительство (реконструкция)</w:t>
            </w:r>
            <w:r w:rsidRPr="00EE413F">
              <w:rPr>
                <w:rFonts w:cs="Arial"/>
                <w:sz w:val="22"/>
                <w:szCs w:val="22"/>
              </w:rPr>
              <w:t xml:space="preserve"> </w:t>
            </w:r>
            <w:r w:rsidRPr="00EE413F">
              <w:rPr>
                <w:rFonts w:eastAsia="Courier New" w:cs="Arial"/>
                <w:sz w:val="22"/>
                <w:szCs w:val="22"/>
              </w:rPr>
              <w:t>объектов образования».</w:t>
            </w:r>
          </w:p>
          <w:p w:rsidR="00156AA1" w:rsidRPr="00EE413F" w:rsidRDefault="00156AA1" w:rsidP="00B645D2">
            <w:pPr>
              <w:jc w:val="both"/>
              <w:rPr>
                <w:rFonts w:cs="Arial"/>
                <w:iCs/>
                <w:color w:val="000000"/>
                <w:sz w:val="22"/>
                <w:szCs w:val="22"/>
              </w:rPr>
            </w:pPr>
            <w:r w:rsidRPr="00EE413F">
              <w:rPr>
                <w:rFonts w:eastAsia="Courier New" w:cs="Arial"/>
                <w:sz w:val="22"/>
                <w:szCs w:val="22"/>
              </w:rPr>
              <w:t xml:space="preserve">2.1. </w:t>
            </w:r>
            <w:r w:rsidRPr="00EE413F">
              <w:rPr>
                <w:sz w:val="22"/>
                <w:szCs w:val="22"/>
              </w:rPr>
              <w:t xml:space="preserve">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культуры».</w:t>
            </w:r>
          </w:p>
          <w:p w:rsidR="00156AA1" w:rsidRPr="00EE413F" w:rsidRDefault="00156AA1" w:rsidP="00B645D2">
            <w:pPr>
              <w:jc w:val="both"/>
              <w:rPr>
                <w:sz w:val="22"/>
                <w:szCs w:val="22"/>
              </w:rPr>
            </w:pPr>
            <w:r w:rsidRPr="00EE413F">
              <w:rPr>
                <w:rFonts w:cs="Arial"/>
                <w:iCs/>
                <w:color w:val="000000"/>
                <w:sz w:val="22"/>
                <w:szCs w:val="22"/>
              </w:rPr>
              <w:t xml:space="preserve">2.2. </w:t>
            </w:r>
            <w:r w:rsidRPr="00EE413F">
              <w:rPr>
                <w:sz w:val="22"/>
                <w:szCs w:val="22"/>
              </w:rPr>
              <w:t>Основное мероприятие «Капитальный и текущий ремонт объектов культуры».</w:t>
            </w:r>
          </w:p>
          <w:p w:rsidR="00156AA1" w:rsidRPr="00EE413F" w:rsidRDefault="00156AA1" w:rsidP="00B645D2">
            <w:pPr>
              <w:jc w:val="both"/>
              <w:rPr>
                <w:rFonts w:cs="Arial"/>
                <w:iCs/>
                <w:color w:val="000000"/>
                <w:sz w:val="22"/>
                <w:szCs w:val="22"/>
              </w:rPr>
            </w:pPr>
            <w:r w:rsidRPr="00EE413F">
              <w:rPr>
                <w:sz w:val="22"/>
                <w:szCs w:val="22"/>
              </w:rPr>
              <w:t xml:space="preserve">3.1. 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физической культуры и спорта».</w:t>
            </w:r>
          </w:p>
          <w:p w:rsidR="00156AA1" w:rsidRPr="00EE413F" w:rsidRDefault="00156AA1" w:rsidP="00B645D2">
            <w:pPr>
              <w:jc w:val="both"/>
              <w:rPr>
                <w:sz w:val="22"/>
                <w:szCs w:val="22"/>
              </w:rPr>
            </w:pPr>
            <w:r w:rsidRPr="00EE413F">
              <w:rPr>
                <w:rFonts w:cs="Arial"/>
                <w:iCs/>
                <w:color w:val="000000"/>
                <w:sz w:val="22"/>
                <w:szCs w:val="22"/>
              </w:rPr>
              <w:t xml:space="preserve">3.2. </w:t>
            </w:r>
            <w:r w:rsidRPr="00EE413F">
              <w:rPr>
                <w:sz w:val="22"/>
                <w:szCs w:val="22"/>
              </w:rPr>
              <w:t>Основное мероприятие «Капитальный и текущий ремонт объектов физической культуры и спорта».</w:t>
            </w:r>
          </w:p>
          <w:p w:rsidR="00156AA1" w:rsidRPr="00EE413F" w:rsidRDefault="00156AA1" w:rsidP="00B645D2">
            <w:pPr>
              <w:jc w:val="both"/>
              <w:rPr>
                <w:rFonts w:cs="Arial"/>
                <w:iCs/>
                <w:color w:val="000000"/>
                <w:sz w:val="22"/>
                <w:szCs w:val="22"/>
              </w:rPr>
            </w:pPr>
            <w:r w:rsidRPr="00EE413F">
              <w:rPr>
                <w:sz w:val="22"/>
                <w:szCs w:val="22"/>
              </w:rPr>
              <w:t xml:space="preserve">4.1. Основное мероприятие </w:t>
            </w:r>
            <w:r w:rsidRPr="00EE413F">
              <w:rPr>
                <w:rFonts w:eastAsia="Courier New" w:cs="Arial"/>
                <w:color w:val="000000"/>
                <w:sz w:val="22"/>
                <w:szCs w:val="22"/>
              </w:rPr>
              <w:t>«Строительство (реконструкция)</w:t>
            </w:r>
            <w:r w:rsidRPr="00EE413F">
              <w:rPr>
                <w:rFonts w:cs="Arial"/>
                <w:color w:val="000000"/>
                <w:sz w:val="22"/>
                <w:szCs w:val="22"/>
              </w:rPr>
              <w:t xml:space="preserve"> </w:t>
            </w:r>
            <w:r w:rsidRPr="00EE413F">
              <w:rPr>
                <w:rFonts w:cs="Arial"/>
                <w:iCs/>
                <w:color w:val="000000"/>
                <w:sz w:val="22"/>
                <w:szCs w:val="22"/>
              </w:rPr>
              <w:t>объектов административного назначения».</w:t>
            </w:r>
          </w:p>
          <w:p w:rsidR="00156AA1" w:rsidRPr="00EE413F" w:rsidRDefault="00156AA1" w:rsidP="00B645D2">
            <w:pPr>
              <w:jc w:val="both"/>
              <w:rPr>
                <w:sz w:val="22"/>
                <w:szCs w:val="22"/>
              </w:rPr>
            </w:pPr>
            <w:r w:rsidRPr="00EE413F">
              <w:rPr>
                <w:rFonts w:cs="Arial"/>
                <w:iCs/>
                <w:color w:val="000000"/>
                <w:sz w:val="22"/>
                <w:szCs w:val="22"/>
              </w:rPr>
              <w:t xml:space="preserve">4.2. </w:t>
            </w:r>
            <w:r w:rsidRPr="00EE413F">
              <w:rPr>
                <w:sz w:val="22"/>
                <w:szCs w:val="22"/>
              </w:rPr>
              <w:t xml:space="preserve">Основное мероприятие «Капитальный и текущий ремонт объектов административного назначения». </w:t>
            </w:r>
          </w:p>
          <w:p w:rsidR="00156AA1" w:rsidRPr="00EE413F" w:rsidRDefault="00156AA1" w:rsidP="00B645D2">
            <w:pPr>
              <w:jc w:val="both"/>
              <w:rPr>
                <w:sz w:val="22"/>
                <w:szCs w:val="22"/>
              </w:rPr>
            </w:pPr>
            <w:r w:rsidRPr="00EE413F">
              <w:rPr>
                <w:sz w:val="22"/>
                <w:szCs w:val="22"/>
              </w:rPr>
              <w:t>5.1. Основное мероприятие «Капитальный и текущий ремонт объектов жилищного хозяйства».</w:t>
            </w:r>
          </w:p>
          <w:p w:rsidR="00156AA1" w:rsidRPr="00EE413F" w:rsidRDefault="00156AA1" w:rsidP="00B645D2">
            <w:pPr>
              <w:jc w:val="both"/>
              <w:rPr>
                <w:rFonts w:cs="Arial"/>
                <w:sz w:val="22"/>
                <w:szCs w:val="22"/>
              </w:rPr>
            </w:pPr>
            <w:r w:rsidRPr="00EE413F">
              <w:rPr>
                <w:sz w:val="22"/>
                <w:szCs w:val="22"/>
              </w:rPr>
              <w:t xml:space="preserve">6.1. </w:t>
            </w:r>
            <w:r w:rsidRPr="00EE413F">
              <w:rPr>
                <w:rFonts w:eastAsia="Courier New" w:cs="Arial"/>
                <w:sz w:val="22"/>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2127" w:type="dxa"/>
            <w:tcBorders>
              <w:top w:val="single" w:sz="4" w:space="0" w:color="auto"/>
              <w:left w:val="single" w:sz="4" w:space="0" w:color="auto"/>
              <w:bottom w:val="single" w:sz="4" w:space="0" w:color="auto"/>
              <w:right w:val="single" w:sz="4" w:space="0" w:color="auto"/>
            </w:tcBorders>
            <w:hideMark/>
          </w:tcPr>
          <w:p w:rsidR="00156AA1" w:rsidRDefault="00156AA1" w:rsidP="00B645D2">
            <w:pPr>
              <w:jc w:val="center"/>
              <w:rPr>
                <w:color w:val="000000"/>
                <w:sz w:val="22"/>
                <w:szCs w:val="22"/>
              </w:rPr>
            </w:pPr>
            <w:r>
              <w:rPr>
                <w:color w:val="000000"/>
                <w:sz w:val="22"/>
                <w:szCs w:val="22"/>
              </w:rPr>
              <w:t>1 255 956,1</w:t>
            </w:r>
          </w:p>
          <w:p w:rsidR="00156AA1" w:rsidRPr="00585CF1" w:rsidRDefault="00156AA1" w:rsidP="00B645D2">
            <w:pPr>
              <w:jc w:val="center"/>
              <w:rPr>
                <w:rFonts w:cs="Arial"/>
                <w:sz w:val="22"/>
                <w:szCs w:val="22"/>
              </w:rPr>
            </w:pPr>
            <w:r w:rsidRPr="00EE413F">
              <w:rPr>
                <w:sz w:val="22"/>
                <w:szCs w:val="22"/>
              </w:rPr>
              <w:t>тыс.</w:t>
            </w:r>
            <w:r>
              <w:rPr>
                <w:sz w:val="22"/>
                <w:szCs w:val="22"/>
              </w:rPr>
              <w:t xml:space="preserve"> </w:t>
            </w:r>
            <w:r w:rsidRPr="00EE413F">
              <w:rPr>
                <w:sz w:val="22"/>
                <w:szCs w:val="22"/>
              </w:rPr>
              <w:t>руб.</w:t>
            </w:r>
          </w:p>
        </w:tc>
      </w:tr>
    </w:tbl>
    <w:p w:rsidR="00156AA1" w:rsidRPr="00B645D2" w:rsidRDefault="00156AA1" w:rsidP="00156AA1">
      <w:pPr>
        <w:widowControl w:val="0"/>
        <w:autoSpaceDE w:val="0"/>
        <w:autoSpaceDN w:val="0"/>
        <w:jc w:val="right"/>
      </w:pPr>
      <w:r w:rsidRPr="00B645D2">
        <w:t>».</w:t>
      </w:r>
    </w:p>
    <w:p w:rsidR="00A24E93" w:rsidRPr="00A24E93" w:rsidRDefault="00A24E93" w:rsidP="00156AA1">
      <w:pPr>
        <w:suppressAutoHyphens/>
        <w:ind w:firstLine="709"/>
        <w:jc w:val="both"/>
        <w:rPr>
          <w:rFonts w:eastAsia="Calibri"/>
          <w:lang w:eastAsia="en-US"/>
        </w:rPr>
      </w:pPr>
    </w:p>
    <w:sectPr w:rsidR="00A24E93" w:rsidRPr="00A24E93" w:rsidSect="00B645D2">
      <w:pgSz w:w="16840" w:h="11907" w:orient="landscape" w:code="9"/>
      <w:pgMar w:top="1134" w:right="567" w:bottom="1134" w:left="85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5D2" w:rsidRDefault="00B645D2">
      <w:r>
        <w:separator/>
      </w:r>
    </w:p>
  </w:endnote>
  <w:endnote w:type="continuationSeparator" w:id="0">
    <w:p w:rsidR="00B645D2" w:rsidRDefault="00B6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5D2" w:rsidRDefault="00B645D2">
      <w:r>
        <w:separator/>
      </w:r>
    </w:p>
  </w:footnote>
  <w:footnote w:type="continuationSeparator" w:id="0">
    <w:p w:rsidR="00B645D2" w:rsidRDefault="00B64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893115"/>
      <w:docPartObj>
        <w:docPartGallery w:val="Page Numbers (Top of Page)"/>
        <w:docPartUnique/>
      </w:docPartObj>
    </w:sdtPr>
    <w:sdtEndPr/>
    <w:sdtContent>
      <w:p w:rsidR="00B645D2" w:rsidRDefault="00B645D2">
        <w:pPr>
          <w:pStyle w:val="a4"/>
          <w:jc w:val="center"/>
        </w:pPr>
        <w:r>
          <w:fldChar w:fldCharType="begin"/>
        </w:r>
        <w:r>
          <w:instrText>PAGE   \* MERGEFORMAT</w:instrText>
        </w:r>
        <w:r>
          <w:fldChar w:fldCharType="separate"/>
        </w:r>
        <w:r w:rsidR="00E34FAF">
          <w:rPr>
            <w:noProof/>
          </w:rPr>
          <w:t>2</w:t>
        </w:r>
        <w:r>
          <w:fldChar w:fldCharType="end"/>
        </w:r>
      </w:p>
    </w:sdtContent>
  </w:sdt>
  <w:p w:rsidR="00B645D2" w:rsidRDefault="00B645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6AA1"/>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386"/>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45D2"/>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ED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64CF"/>
    <w:rsid w:val="00E27B10"/>
    <w:rsid w:val="00E30BF9"/>
    <w:rsid w:val="00E31176"/>
    <w:rsid w:val="00E320C4"/>
    <w:rsid w:val="00E33E40"/>
    <w:rsid w:val="00E34FAF"/>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660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97170-ED96-43BB-A3F7-8F29A0BC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1742</Words>
  <Characters>11655</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2023-09-18T04:19:00Z</cp:lastPrinted>
  <dcterms:created xsi:type="dcterms:W3CDTF">2023-09-25T05:27:00Z</dcterms:created>
  <dcterms:modified xsi:type="dcterms:W3CDTF">2023-09-25T05:27:00Z</dcterms:modified>
</cp:coreProperties>
</file>